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D24" w:rsidRDefault="00F05D24" w:rsidP="00A10BED">
      <w:pPr>
        <w:pStyle w:val="Nagwek1"/>
        <w:spacing w:line="276" w:lineRule="auto"/>
        <w:rPr>
          <w:rFonts w:ascii="Arial" w:hAnsi="Arial" w:cs="Arial"/>
          <w:b/>
          <w:bCs/>
          <w:sz w:val="28"/>
          <w:u w:val="single"/>
        </w:rPr>
      </w:pPr>
      <w:bookmarkStart w:id="0" w:name="_Toc463864750"/>
      <w:bookmarkStart w:id="1" w:name="_Toc463864794"/>
      <w:bookmarkStart w:id="2" w:name="_Toc464470492"/>
      <w:bookmarkStart w:id="3" w:name="_Toc464633536"/>
      <w:bookmarkStart w:id="4" w:name="_Toc464643563"/>
      <w:bookmarkStart w:id="5" w:name="_Toc464804534"/>
      <w:bookmarkStart w:id="6" w:name="_Toc465079123"/>
      <w:bookmarkStart w:id="7" w:name="_Toc465079124"/>
      <w:bookmarkStart w:id="8" w:name="_Toc12625042"/>
      <w:bookmarkStart w:id="9" w:name="_Toc267208428"/>
      <w:bookmarkStart w:id="10" w:name="_Toc267222763"/>
    </w:p>
    <w:tbl>
      <w:tblPr>
        <w:tblpPr w:leftFromText="141" w:rightFromText="141" w:vertAnchor="text" w:horzAnchor="margin" w:tblpXSpec="center" w:tblpY="-57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203"/>
      </w:tblGrid>
      <w:tr w:rsidR="00CB65BA" w:rsidRPr="00A21FE1" w:rsidTr="00D424CB">
        <w:trPr>
          <w:trHeight w:val="3674"/>
        </w:trPr>
        <w:tc>
          <w:tcPr>
            <w:tcW w:w="6203" w:type="dxa"/>
          </w:tcPr>
          <w:p w:rsidR="00CB65BA" w:rsidRPr="00A21FE1" w:rsidRDefault="00CB65BA" w:rsidP="00D424CB">
            <w:pPr>
              <w:pStyle w:val="Copyright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A21FE1">
              <w:rPr>
                <w:rFonts w:ascii="Arial" w:hAnsi="Arial" w:cs="Arial"/>
                <w:b/>
                <w:i/>
                <w:noProof/>
                <w:sz w:val="28"/>
                <w:szCs w:val="28"/>
                <w:lang w:eastAsia="pl-PL"/>
              </w:rPr>
              <w:drawing>
                <wp:inline distT="0" distB="0" distL="0" distR="0">
                  <wp:extent cx="2438400" cy="923925"/>
                  <wp:effectExtent l="19050" t="0" r="0" b="0"/>
                  <wp:docPr id="4" name="Obraz 1" descr="logo_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_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1FE1">
              <w:rPr>
                <w:rFonts w:ascii="Arial" w:hAnsi="Arial" w:cs="Arial"/>
                <w:b/>
                <w:i/>
                <w:sz w:val="28"/>
                <w:szCs w:val="28"/>
              </w:rPr>
              <w:br/>
              <w:t>"ELPROJEKT" PRACOWNIA PROJEKTOWA</w:t>
            </w:r>
            <w:r w:rsidRPr="00A21FE1">
              <w:rPr>
                <w:rFonts w:ascii="Arial" w:hAnsi="Arial" w:cs="Arial"/>
                <w:b/>
                <w:i/>
                <w:sz w:val="28"/>
                <w:szCs w:val="28"/>
              </w:rPr>
              <w:br/>
              <w:t>Mgr inż. Krzysztof Rybus</w:t>
            </w:r>
            <w:r w:rsidRPr="00A21FE1">
              <w:rPr>
                <w:rFonts w:ascii="Arial" w:hAnsi="Arial" w:cs="Arial"/>
                <w:b/>
                <w:i/>
                <w:sz w:val="28"/>
                <w:szCs w:val="28"/>
              </w:rPr>
              <w:br/>
              <w:t xml:space="preserve">33-100 Tarnów, ul. </w:t>
            </w:r>
            <w:r>
              <w:rPr>
                <w:rFonts w:ascii="Arial" w:hAnsi="Arial" w:cs="Arial"/>
                <w:b/>
                <w:i/>
                <w:sz w:val="28"/>
                <w:szCs w:val="28"/>
              </w:rPr>
              <w:t xml:space="preserve">Dr Józefa </w:t>
            </w:r>
            <w:proofErr w:type="spellStart"/>
            <w:r>
              <w:rPr>
                <w:rFonts w:ascii="Arial" w:hAnsi="Arial" w:cs="Arial"/>
                <w:b/>
                <w:i/>
                <w:sz w:val="28"/>
                <w:szCs w:val="28"/>
              </w:rPr>
              <w:t>Kozioła</w:t>
            </w:r>
            <w:proofErr w:type="spellEnd"/>
            <w:r>
              <w:rPr>
                <w:rFonts w:ascii="Arial" w:hAnsi="Arial" w:cs="Arial"/>
                <w:b/>
                <w:i/>
                <w:sz w:val="28"/>
                <w:szCs w:val="28"/>
              </w:rPr>
              <w:t xml:space="preserve"> 24A</w:t>
            </w:r>
            <w:r w:rsidRPr="00A21FE1">
              <w:rPr>
                <w:rFonts w:ascii="Arial" w:hAnsi="Arial" w:cs="Arial"/>
                <w:b/>
                <w:i/>
                <w:sz w:val="28"/>
                <w:szCs w:val="28"/>
              </w:rPr>
              <w:br/>
              <w:t xml:space="preserve">www.elektryczne-projekty.pl    </w:t>
            </w:r>
            <w:r w:rsidRPr="00A21FE1">
              <w:rPr>
                <w:rFonts w:ascii="Arial" w:hAnsi="Arial" w:cs="Arial"/>
                <w:b/>
                <w:i/>
                <w:sz w:val="28"/>
                <w:szCs w:val="28"/>
              </w:rPr>
              <w:br/>
              <w:t>e-mail: biuro@elektryczne-projekty.pl</w:t>
            </w:r>
            <w:r w:rsidRPr="00A21FE1">
              <w:rPr>
                <w:rFonts w:ascii="Arial" w:hAnsi="Arial" w:cs="Arial"/>
                <w:b/>
                <w:i/>
                <w:sz w:val="28"/>
                <w:szCs w:val="28"/>
              </w:rPr>
              <w:br/>
              <w:t xml:space="preserve">tel. kom. 604 245 667   </w:t>
            </w:r>
          </w:p>
        </w:tc>
      </w:tr>
    </w:tbl>
    <w:p w:rsidR="00CB65BA" w:rsidRPr="00CB65BA" w:rsidRDefault="00CB65BA" w:rsidP="00CB65BA"/>
    <w:p w:rsidR="00F05D24" w:rsidRPr="00A21FE1" w:rsidRDefault="00F05D24" w:rsidP="00F05D24">
      <w:pPr>
        <w:spacing w:before="100" w:beforeAutospacing="1" w:after="100" w:afterAutospacing="1"/>
        <w:jc w:val="center"/>
        <w:rPr>
          <w:rFonts w:cs="Arial"/>
          <w:b/>
          <w:sz w:val="28"/>
          <w:vertAlign w:val="superscript"/>
        </w:rPr>
      </w:pPr>
    </w:p>
    <w:p w:rsidR="00F05D24" w:rsidRPr="00A21FE1" w:rsidRDefault="00F05D24" w:rsidP="00F05D24">
      <w:pPr>
        <w:spacing w:before="100" w:beforeAutospacing="1" w:after="100" w:afterAutospacing="1"/>
        <w:jc w:val="center"/>
        <w:rPr>
          <w:rFonts w:cs="Arial"/>
          <w:b/>
          <w:sz w:val="28"/>
          <w:vertAlign w:val="superscript"/>
        </w:rPr>
      </w:pPr>
    </w:p>
    <w:p w:rsidR="00F05D24" w:rsidRPr="00A21FE1" w:rsidRDefault="00F05D24" w:rsidP="00F05D24">
      <w:pPr>
        <w:spacing w:before="100" w:beforeAutospacing="1" w:after="100" w:afterAutospacing="1"/>
        <w:jc w:val="center"/>
        <w:rPr>
          <w:rFonts w:cs="Arial"/>
          <w:b/>
          <w:sz w:val="28"/>
          <w:vertAlign w:val="superscript"/>
        </w:rPr>
      </w:pPr>
    </w:p>
    <w:p w:rsidR="00F05D24" w:rsidRPr="00A21FE1" w:rsidRDefault="00F05D24" w:rsidP="00F05D24">
      <w:pPr>
        <w:spacing w:before="100" w:beforeAutospacing="1" w:after="100" w:afterAutospacing="1"/>
        <w:jc w:val="center"/>
        <w:rPr>
          <w:rFonts w:cs="Arial"/>
          <w:b/>
          <w:sz w:val="28"/>
          <w:vertAlign w:val="superscript"/>
        </w:rPr>
      </w:pPr>
    </w:p>
    <w:p w:rsidR="00F05D24" w:rsidRPr="00A21FE1" w:rsidRDefault="00F05D24" w:rsidP="00F05D24">
      <w:pPr>
        <w:spacing w:before="100" w:beforeAutospacing="1" w:after="100" w:afterAutospacing="1"/>
        <w:jc w:val="center"/>
        <w:rPr>
          <w:rFonts w:cs="Arial"/>
          <w:b/>
          <w:sz w:val="28"/>
          <w:vertAlign w:val="superscript"/>
        </w:rPr>
      </w:pPr>
    </w:p>
    <w:p w:rsidR="00367B62" w:rsidRPr="00CB65BA" w:rsidRDefault="00273EAE" w:rsidP="00CB65BA">
      <w:pPr>
        <w:autoSpaceDE w:val="0"/>
        <w:autoSpaceDN w:val="0"/>
        <w:adjustRightInd w:val="0"/>
        <w:jc w:val="center"/>
        <w:rPr>
          <w:rFonts w:eastAsia="Calibri" w:cs="Arial"/>
          <w:b/>
          <w:bCs/>
          <w:sz w:val="44"/>
          <w:szCs w:val="44"/>
        </w:rPr>
      </w:pPr>
      <w:r w:rsidRPr="00CB65BA">
        <w:rPr>
          <w:rFonts w:eastAsia="Calibri" w:cs="Arial"/>
          <w:b/>
          <w:bCs/>
          <w:sz w:val="44"/>
          <w:szCs w:val="44"/>
        </w:rPr>
        <w:t>SPECYFIKACJA TECHNICZNA WYKONANIA</w:t>
      </w:r>
      <w:r w:rsidR="00CB65BA">
        <w:rPr>
          <w:rFonts w:eastAsia="Calibri" w:cs="Arial"/>
          <w:b/>
          <w:bCs/>
          <w:sz w:val="44"/>
          <w:szCs w:val="44"/>
        </w:rPr>
        <w:t xml:space="preserve"> </w:t>
      </w:r>
      <w:r w:rsidRPr="00CB65BA">
        <w:rPr>
          <w:rFonts w:eastAsia="Calibri" w:cs="Arial"/>
          <w:b/>
          <w:bCs/>
          <w:sz w:val="44"/>
          <w:szCs w:val="44"/>
        </w:rPr>
        <w:t>I ODBIORU ROBÓT</w:t>
      </w:r>
    </w:p>
    <w:p w:rsidR="00273EAE" w:rsidRPr="00367B62" w:rsidRDefault="00273EAE" w:rsidP="00273EAE">
      <w:pPr>
        <w:jc w:val="center"/>
      </w:pPr>
    </w:p>
    <w:p w:rsidR="006F7680" w:rsidRPr="006F7680" w:rsidRDefault="006F7680" w:rsidP="006F7680">
      <w:pPr>
        <w:ind w:firstLine="708"/>
        <w:jc w:val="center"/>
        <w:rPr>
          <w:rFonts w:cs="Arial"/>
          <w:sz w:val="32"/>
          <w:szCs w:val="32"/>
        </w:rPr>
      </w:pPr>
      <w:bookmarkStart w:id="11" w:name="_Toc18570849"/>
      <w:bookmarkStart w:id="12" w:name="_Toc18574279"/>
      <w:bookmarkStart w:id="13" w:name="_Toc18575588"/>
      <w:bookmarkStart w:id="14" w:name="_Toc11834541"/>
      <w:bookmarkStart w:id="15" w:name="_Toc11835633"/>
      <w:bookmarkStart w:id="16" w:name="_Toc11835854"/>
      <w:bookmarkStart w:id="17" w:name="_Toc14771772"/>
      <w:r w:rsidRPr="006F7680">
        <w:rPr>
          <w:rFonts w:cs="Arial"/>
          <w:sz w:val="32"/>
          <w:szCs w:val="32"/>
        </w:rPr>
        <w:t xml:space="preserve">Budowa sieci kablowej oświetlenia ulicznego wraz z latarniami  na dz. 120202_5.0002.4139/2, 120202_5_0002.4138/2, 120202_5.0002.4137, 120202_5.0002.4141, 120202_5.0002.4147/1, 120202_5.0002.4134, 120202_5.0002.4130, 120202_5.0002.4129, 120202_5.0002.4128/2, 120202_5.0002.4127/13, 120202_5.0002.4127/10, 120202_5.0002.4124/7. </w:t>
      </w:r>
    </w:p>
    <w:p w:rsidR="00D2410E" w:rsidRPr="00D2410E" w:rsidRDefault="00D2410E" w:rsidP="00D2410E"/>
    <w:bookmarkEnd w:id="11"/>
    <w:bookmarkEnd w:id="12"/>
    <w:bookmarkEnd w:id="13"/>
    <w:bookmarkEnd w:id="14"/>
    <w:bookmarkEnd w:id="15"/>
    <w:bookmarkEnd w:id="16"/>
    <w:bookmarkEnd w:id="17"/>
    <w:p w:rsidR="00F05D24" w:rsidRPr="00663409" w:rsidRDefault="00F05D24" w:rsidP="00F05D24"/>
    <w:p w:rsidR="00F05D24" w:rsidRDefault="00F05D24" w:rsidP="00F05D24">
      <w:pPr>
        <w:spacing w:before="100" w:beforeAutospacing="1" w:after="100" w:afterAutospacing="1"/>
        <w:jc w:val="left"/>
        <w:rPr>
          <w:rFonts w:cs="Arial"/>
          <w:sz w:val="28"/>
        </w:rPr>
      </w:pPr>
    </w:p>
    <w:p w:rsidR="00CB65BA" w:rsidRDefault="00CB65BA" w:rsidP="00F05D24">
      <w:pPr>
        <w:spacing w:before="100" w:beforeAutospacing="1" w:after="100" w:afterAutospacing="1"/>
        <w:jc w:val="left"/>
        <w:rPr>
          <w:rFonts w:cs="Arial"/>
          <w:sz w:val="28"/>
        </w:rPr>
      </w:pPr>
    </w:p>
    <w:p w:rsidR="00CB65BA" w:rsidRDefault="00CB65BA" w:rsidP="00F05D24">
      <w:pPr>
        <w:spacing w:before="100" w:beforeAutospacing="1" w:after="100" w:afterAutospacing="1"/>
        <w:jc w:val="left"/>
        <w:rPr>
          <w:rFonts w:cs="Arial"/>
          <w:sz w:val="28"/>
        </w:rPr>
      </w:pPr>
    </w:p>
    <w:p w:rsidR="00F05D24" w:rsidRPr="00A21FE1" w:rsidRDefault="00CD4B57" w:rsidP="00F05D24">
      <w:pPr>
        <w:spacing w:before="100" w:beforeAutospacing="1" w:after="100" w:afterAutospacing="1"/>
        <w:jc w:val="left"/>
        <w:rPr>
          <w:rFonts w:cs="Arial"/>
          <w:sz w:val="28"/>
        </w:rPr>
      </w:pPr>
      <w:r>
        <w:rPr>
          <w:rFonts w:cs="Arial"/>
          <w:sz w:val="28"/>
        </w:rPr>
        <w:t>Opracował</w:t>
      </w:r>
      <w:r w:rsidR="00F05D24" w:rsidRPr="006A2EDE">
        <w:rPr>
          <w:rFonts w:cs="Arial"/>
          <w:sz w:val="28"/>
        </w:rPr>
        <w:t xml:space="preserve">: </w:t>
      </w:r>
      <w:r w:rsidR="00F05D24" w:rsidRPr="006A2EDE">
        <w:rPr>
          <w:rFonts w:cs="Arial"/>
          <w:sz w:val="28"/>
        </w:rPr>
        <w:br/>
      </w:r>
      <w:r w:rsidR="00F05D24" w:rsidRPr="006A2EDE">
        <w:rPr>
          <w:rFonts w:cs="Arial"/>
          <w:b/>
          <w:sz w:val="24"/>
          <w:szCs w:val="24"/>
        </w:rPr>
        <w:t>Mgr inż. Krzysztof Rybus</w:t>
      </w:r>
      <w:r w:rsidR="00F05D24" w:rsidRPr="006A2EDE">
        <w:rPr>
          <w:rFonts w:cs="Arial"/>
          <w:sz w:val="28"/>
        </w:rPr>
        <w:t xml:space="preserve"> </w:t>
      </w:r>
      <w:r w:rsidR="00F05D24" w:rsidRPr="006A2EDE">
        <w:rPr>
          <w:rFonts w:cs="Arial"/>
          <w:sz w:val="28"/>
        </w:rPr>
        <w:br/>
      </w:r>
      <w:proofErr w:type="spellStart"/>
      <w:r w:rsidR="00F05D24" w:rsidRPr="006A2EDE">
        <w:rPr>
          <w:rFonts w:cs="Arial"/>
          <w:sz w:val="18"/>
          <w:szCs w:val="18"/>
        </w:rPr>
        <w:t>upr</w:t>
      </w:r>
      <w:proofErr w:type="spellEnd"/>
      <w:r w:rsidR="00F05D24" w:rsidRPr="006A2EDE">
        <w:rPr>
          <w:rFonts w:cs="Arial"/>
          <w:sz w:val="18"/>
          <w:szCs w:val="18"/>
        </w:rPr>
        <w:t xml:space="preserve">. bud. do projektowania i kierowania robotami budowlanymi bez ograniczeń w specjalności instalacyjnej </w:t>
      </w:r>
      <w:r w:rsidR="00F05D24" w:rsidRPr="006A2EDE">
        <w:rPr>
          <w:rFonts w:cs="Arial"/>
          <w:sz w:val="18"/>
          <w:szCs w:val="18"/>
        </w:rPr>
        <w:br/>
        <w:t>w zakresie sieci instalacji i urządzeń elektrycznych i elektroenergetycznych nr</w:t>
      </w:r>
      <w:r w:rsidR="00F05D24" w:rsidRPr="006A2EDE">
        <w:rPr>
          <w:rFonts w:cs="Arial"/>
          <w:b/>
          <w:sz w:val="18"/>
          <w:szCs w:val="18"/>
        </w:rPr>
        <w:t xml:space="preserve"> MAP/0246/PWOE/04</w:t>
      </w:r>
      <w:r w:rsidR="00F05D24" w:rsidRPr="00A21FE1">
        <w:rPr>
          <w:rFonts w:cs="Arial"/>
          <w:b/>
          <w:sz w:val="28"/>
        </w:rPr>
        <w:t xml:space="preserve"> </w:t>
      </w:r>
    </w:p>
    <w:p w:rsidR="00367B62" w:rsidRDefault="00F05D24" w:rsidP="00F05D24">
      <w:pPr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 w:rsidRPr="00A21FE1">
        <w:rPr>
          <w:rFonts w:cs="Arial"/>
          <w:sz w:val="18"/>
          <w:szCs w:val="18"/>
        </w:rPr>
        <w:br/>
      </w:r>
    </w:p>
    <w:p w:rsidR="00367B62" w:rsidRPr="006A2EDE" w:rsidRDefault="00367B62" w:rsidP="00F05D24">
      <w:pPr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</w:p>
    <w:p w:rsidR="00C128BF" w:rsidRPr="00C128BF" w:rsidRDefault="006F7680" w:rsidP="00273EAE">
      <w:pPr>
        <w:spacing w:before="100" w:beforeAutospacing="1" w:after="100" w:afterAutospacing="1"/>
        <w:jc w:val="center"/>
        <w:rPr>
          <w:rFonts w:cs="Arial"/>
          <w:b/>
          <w:bCs/>
          <w:vanish/>
          <w:sz w:val="24"/>
          <w:szCs w:val="26"/>
        </w:rPr>
      </w:pPr>
      <w:r>
        <w:rPr>
          <w:rFonts w:cs="Arial"/>
          <w:sz w:val="28"/>
        </w:rPr>
        <w:t>Październik</w:t>
      </w:r>
      <w:r w:rsidR="004877F3">
        <w:rPr>
          <w:rFonts w:cs="Arial"/>
          <w:sz w:val="28"/>
        </w:rPr>
        <w:t xml:space="preserve"> </w:t>
      </w:r>
      <w:r w:rsidR="00F05D24" w:rsidRPr="00A21FE1">
        <w:rPr>
          <w:rFonts w:cs="Arial"/>
          <w:sz w:val="28"/>
        </w:rPr>
        <w:t>20</w:t>
      </w:r>
      <w:r w:rsidR="00C03171">
        <w:rPr>
          <w:rFonts w:cs="Arial"/>
          <w:sz w:val="28"/>
        </w:rPr>
        <w:t>2</w:t>
      </w:r>
      <w:r>
        <w:rPr>
          <w:rFonts w:cs="Arial"/>
          <w:sz w:val="28"/>
        </w:rPr>
        <w:t>3</w:t>
      </w:r>
      <w:r w:rsidR="00F05D24" w:rsidRPr="00A21FE1">
        <w:rPr>
          <w:rFonts w:cs="Arial"/>
          <w:sz w:val="28"/>
        </w:rPr>
        <w:t xml:space="preserve"> r</w:t>
      </w:r>
      <w:r w:rsidR="00F05D24">
        <w:rPr>
          <w:rFonts w:cs="Arial"/>
          <w:sz w:val="28"/>
        </w:rPr>
        <w:t>.</w:t>
      </w:r>
      <w:r w:rsidR="00793F48">
        <w:rPr>
          <w:rFonts w:cs="Arial"/>
          <w:sz w:val="28"/>
        </w:rPr>
        <w:br/>
      </w:r>
      <w:bookmarkStart w:id="18" w:name="_Toc372896101"/>
      <w:bookmarkStart w:id="19" w:name="_Toc373935147"/>
      <w:bookmarkStart w:id="20" w:name="_Toc373935346"/>
      <w:bookmarkStart w:id="21" w:name="_Toc377990514"/>
      <w:bookmarkStart w:id="22" w:name="_Toc413835825"/>
      <w:bookmarkStart w:id="23" w:name="_Toc414258053"/>
      <w:bookmarkStart w:id="24" w:name="_Toc414365454"/>
      <w:bookmarkStart w:id="25" w:name="_Toc414868400"/>
      <w:bookmarkStart w:id="26" w:name="_Toc415042011"/>
      <w:bookmarkStart w:id="27" w:name="_Toc415042614"/>
      <w:bookmarkStart w:id="28" w:name="_Toc415042650"/>
      <w:bookmarkStart w:id="29" w:name="_Toc415043418"/>
      <w:bookmarkStart w:id="30" w:name="_Toc415231015"/>
      <w:bookmarkStart w:id="31" w:name="_Toc416696850"/>
      <w:bookmarkStart w:id="32" w:name="_Toc416866374"/>
      <w:bookmarkStart w:id="33" w:name="_Toc417033068"/>
      <w:bookmarkStart w:id="34" w:name="_Toc417033842"/>
      <w:bookmarkStart w:id="35" w:name="_Toc417036279"/>
      <w:bookmarkStart w:id="36" w:name="_Toc463608286"/>
      <w:bookmarkStart w:id="37" w:name="_Toc463609523"/>
      <w:bookmarkStart w:id="38" w:name="_Toc463609577"/>
      <w:bookmarkStart w:id="39" w:name="_Toc463864778"/>
      <w:bookmarkStart w:id="40" w:name="_Toc463864821"/>
      <w:bookmarkStart w:id="41" w:name="_Toc464470521"/>
      <w:bookmarkStart w:id="42" w:name="_Toc464472738"/>
      <w:bookmarkStart w:id="43" w:name="_Toc464633565"/>
      <w:bookmarkStart w:id="44" w:name="_Toc464643035"/>
      <w:bookmarkStart w:id="45" w:name="_Toc464643601"/>
      <w:bookmarkStart w:id="46" w:name="_Toc464804572"/>
      <w:bookmarkStart w:id="47" w:name="_Toc465079162"/>
      <w:bookmarkStart w:id="48" w:name="_Toc508703531"/>
      <w:bookmarkStart w:id="49" w:name="_Toc508714158"/>
      <w:bookmarkStart w:id="50" w:name="_Toc508714179"/>
      <w:bookmarkStart w:id="51" w:name="_Toc508715096"/>
      <w:bookmarkStart w:id="52" w:name="_Toc508715146"/>
      <w:bookmarkStart w:id="53" w:name="_Toc532378082"/>
      <w:bookmarkStart w:id="54" w:name="_Toc532378100"/>
      <w:bookmarkStart w:id="55" w:name="_Toc12623287"/>
      <w:bookmarkStart w:id="56" w:name="_Toc12623621"/>
      <w:bookmarkStart w:id="57" w:name="_Toc12625075"/>
      <w:bookmarkStart w:id="58" w:name="_Toc13580034"/>
      <w:bookmarkStart w:id="59" w:name="_Toc13580058"/>
      <w:bookmarkStart w:id="60" w:name="_Toc13580518"/>
      <w:bookmarkStart w:id="61" w:name="_Toc13580779"/>
      <w:bookmarkStart w:id="62" w:name="_Toc14874044"/>
      <w:bookmarkStart w:id="63" w:name="_Toc14874143"/>
      <w:bookmarkStart w:id="64" w:name="_Toc14874771"/>
      <w:bookmarkStart w:id="65" w:name="_Toc17119811"/>
      <w:bookmarkStart w:id="66" w:name="_Toc18308842"/>
      <w:bookmarkStart w:id="67" w:name="_Toc18325449"/>
      <w:bookmarkStart w:id="68" w:name="_Toc18325489"/>
      <w:bookmarkStart w:id="69" w:name="_Toc18326546"/>
      <w:bookmarkStart w:id="70" w:name="_Toc26869530"/>
      <w:bookmarkStart w:id="71" w:name="_Toc26872525"/>
      <w:bookmarkStart w:id="72" w:name="_Toc27385110"/>
      <w:bookmarkStart w:id="73" w:name="_Toc27473696"/>
      <w:bookmarkStart w:id="74" w:name="_Toc27473973"/>
      <w:bookmarkStart w:id="75" w:name="_Toc31003892"/>
      <w:bookmarkStart w:id="76" w:name="_Toc31005981"/>
      <w:bookmarkStart w:id="77" w:name="_Toc31195740"/>
      <w:bookmarkStart w:id="78" w:name="_Toc31196994"/>
      <w:bookmarkStart w:id="79" w:name="_Toc31618427"/>
      <w:bookmarkStart w:id="80" w:name="_Toc31624438"/>
      <w:bookmarkStart w:id="81" w:name="_Toc31782535"/>
      <w:bookmarkStart w:id="82" w:name="_Toc31784991"/>
      <w:bookmarkStart w:id="83" w:name="_Toc3178534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sectPr w:rsidR="00C128BF" w:rsidRPr="00C128BF" w:rsidSect="008709BE">
      <w:headerReference w:type="default" r:id="rId9"/>
      <w:footerReference w:type="default" r:id="rId10"/>
      <w:footerReference w:type="first" r:id="rId11"/>
      <w:pgSz w:w="11906" w:h="16838" w:code="9"/>
      <w:pgMar w:top="1418" w:right="1418" w:bottom="1418" w:left="1418" w:header="709" w:footer="709" w:gutter="567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8EC" w:rsidRDefault="00D758EC" w:rsidP="009E501C">
      <w:r>
        <w:separator/>
      </w:r>
    </w:p>
  </w:endnote>
  <w:endnote w:type="continuationSeparator" w:id="1">
    <w:p w:rsidR="00D758EC" w:rsidRDefault="00D758EC" w:rsidP="009E5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L Times New 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8EC" w:rsidRDefault="00733F4B">
    <w:pPr>
      <w:pStyle w:val="Stopka"/>
      <w:jc w:val="right"/>
    </w:pPr>
    <w:r>
      <w:rPr>
        <w:rStyle w:val="Numerstrony"/>
      </w:rPr>
      <w:fldChar w:fldCharType="begin"/>
    </w:r>
    <w:r w:rsidR="00D758EC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6F7680">
      <w:rPr>
        <w:rStyle w:val="Numerstrony"/>
        <w:noProof/>
      </w:rPr>
      <w:t>3</w:t>
    </w:r>
    <w:r>
      <w:rPr>
        <w:rStyle w:val="Numerstrony"/>
      </w:rPr>
      <w:fldChar w:fldCharType="end"/>
    </w:r>
  </w:p>
  <w:p w:rsidR="00D758EC" w:rsidRDefault="00D758E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8EC" w:rsidRDefault="00D758EC">
    <w:pPr>
      <w:pStyle w:val="Stopka"/>
      <w:jc w:val="right"/>
    </w:pPr>
    <w:r>
      <w:t xml:space="preserve"> </w:t>
    </w:r>
  </w:p>
  <w:p w:rsidR="00D758EC" w:rsidRDefault="00D758E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8EC" w:rsidRDefault="00D758EC" w:rsidP="009E501C">
      <w:r>
        <w:separator/>
      </w:r>
    </w:p>
  </w:footnote>
  <w:footnote w:type="continuationSeparator" w:id="1">
    <w:p w:rsidR="00D758EC" w:rsidRDefault="00D758EC" w:rsidP="009E50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8EC" w:rsidRDefault="00D758EC" w:rsidP="000538E2">
    <w:pPr>
      <w:pStyle w:val="Nagwek"/>
      <w:tabs>
        <w:tab w:val="left" w:pos="6237"/>
      </w:tabs>
      <w:ind w:left="-85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1135"/>
        </w:tabs>
        <w:ind w:left="1135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1142"/>
        </w:tabs>
        <w:ind w:left="1142" w:hanging="360"/>
      </w:pPr>
      <w:rPr>
        <w:rFonts w:ascii="Wingdings" w:hAnsi="Wingdings"/>
      </w:rPr>
    </w:lvl>
    <w:lvl w:ilvl="1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582"/>
        </w:tabs>
        <w:ind w:left="258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02"/>
        </w:tabs>
        <w:ind w:left="330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22"/>
        </w:tabs>
        <w:ind w:left="402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742"/>
        </w:tabs>
        <w:ind w:left="474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62"/>
        </w:tabs>
        <w:ind w:left="546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82"/>
        </w:tabs>
        <w:ind w:left="618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02"/>
        </w:tabs>
        <w:ind w:left="6902" w:hanging="360"/>
      </w:pPr>
      <w:rPr>
        <w:rFonts w:ascii="Wingdings" w:hAnsi="Wingdings"/>
      </w:r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4">
    <w:nsid w:val="00000009"/>
    <w:multiLevelType w:val="multilevel"/>
    <w:tmpl w:val="00000009"/>
    <w:name w:val="WW8Num9"/>
    <w:lvl w:ilvl="0">
      <w:start w:val="1"/>
      <w:numFmt w:val="decimal"/>
      <w:pStyle w:val="NAGWEK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5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1531"/>
        </w:tabs>
        <w:ind w:left="1531" w:hanging="397"/>
      </w:pPr>
      <w:rPr>
        <w:rFonts w:ascii="Symbol" w:hAnsi="Symbol"/>
      </w:rPr>
    </w:lvl>
  </w:abstractNum>
  <w:abstractNum w:abstractNumId="6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/>
      </w:rPr>
    </w:lvl>
  </w:abstractNum>
  <w:abstractNum w:abstractNumId="7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</w:abstractNum>
  <w:abstractNum w:abstractNumId="9">
    <w:nsid w:val="015137C5"/>
    <w:multiLevelType w:val="multilevel"/>
    <w:tmpl w:val="F7CE33E6"/>
    <w:lvl w:ilvl="0">
      <w:start w:val="14"/>
      <w:numFmt w:val="decimal"/>
      <w:lvlText w:val="%1."/>
      <w:lvlJc w:val="left"/>
      <w:pPr>
        <w:tabs>
          <w:tab w:val="num" w:pos="-436"/>
        </w:tabs>
        <w:ind w:left="644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7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abstractNum w:abstractNumId="10">
    <w:nsid w:val="029D7D15"/>
    <w:multiLevelType w:val="hybridMultilevel"/>
    <w:tmpl w:val="67B061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E27D10"/>
    <w:multiLevelType w:val="hybridMultilevel"/>
    <w:tmpl w:val="4C2A7778"/>
    <w:lvl w:ilvl="0" w:tplc="56743B34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05A66233"/>
    <w:multiLevelType w:val="multilevel"/>
    <w:tmpl w:val="B81EE2C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093C6871"/>
    <w:multiLevelType w:val="hybridMultilevel"/>
    <w:tmpl w:val="EEFCE5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A406AD4"/>
    <w:multiLevelType w:val="multilevel"/>
    <w:tmpl w:val="F5AE98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5">
    <w:nsid w:val="0BAE4048"/>
    <w:multiLevelType w:val="multilevel"/>
    <w:tmpl w:val="7C6E13B6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0CD74BDF"/>
    <w:multiLevelType w:val="hybridMultilevel"/>
    <w:tmpl w:val="E4949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E9630FE"/>
    <w:multiLevelType w:val="hybridMultilevel"/>
    <w:tmpl w:val="6C06B06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4652CF1"/>
    <w:multiLevelType w:val="hybridMultilevel"/>
    <w:tmpl w:val="AF06FC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BFF33FF"/>
    <w:multiLevelType w:val="hybridMultilevel"/>
    <w:tmpl w:val="DBB2F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DA278F5"/>
    <w:multiLevelType w:val="multilevel"/>
    <w:tmpl w:val="B81EE2C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223B756D"/>
    <w:multiLevelType w:val="multilevel"/>
    <w:tmpl w:val="C4FED8A8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252E0F7B"/>
    <w:multiLevelType w:val="hybridMultilevel"/>
    <w:tmpl w:val="60E6D904"/>
    <w:lvl w:ilvl="0" w:tplc="972012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A304AC"/>
    <w:multiLevelType w:val="hybridMultilevel"/>
    <w:tmpl w:val="5DF280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7714441"/>
    <w:multiLevelType w:val="hybridMultilevel"/>
    <w:tmpl w:val="A240F640"/>
    <w:lvl w:ilvl="0" w:tplc="56743B34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"/>
      <w:lvlJc w:val="left"/>
      <w:pPr>
        <w:ind w:left="1865" w:hanging="360"/>
      </w:pPr>
      <w:rPr>
        <w:rFonts w:ascii="Wingdings" w:hAnsi="Wingdings" w:hint="default"/>
      </w:rPr>
    </w:lvl>
    <w:lvl w:ilvl="2" w:tplc="AD6230B4">
      <w:numFmt w:val="bullet"/>
      <w:lvlText w:val="-"/>
      <w:lvlJc w:val="left"/>
      <w:pPr>
        <w:tabs>
          <w:tab w:val="num" w:pos="2585"/>
        </w:tabs>
        <w:ind w:left="2585" w:hanging="360"/>
      </w:pPr>
      <w:rPr>
        <w:rFonts w:ascii="Arial" w:eastAsia="Calibri" w:hAnsi="Arial" w:cs="Arial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>
    <w:nsid w:val="2CCB23F0"/>
    <w:multiLevelType w:val="hybridMultilevel"/>
    <w:tmpl w:val="BD807AF8"/>
    <w:lvl w:ilvl="0" w:tplc="C694C914">
      <w:numFmt w:val="bullet"/>
      <w:pStyle w:val="WYPUNKTOWANIEISTOPNIAZnak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5D15CFB"/>
    <w:multiLevelType w:val="hybridMultilevel"/>
    <w:tmpl w:val="84727CA2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393B4069"/>
    <w:multiLevelType w:val="multilevel"/>
    <w:tmpl w:val="F682951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numFmt w:val="decimal"/>
      <w:isLgl/>
      <w:lvlText w:val="%1.%2."/>
      <w:lvlJc w:val="left"/>
      <w:pPr>
        <w:tabs>
          <w:tab w:val="num" w:pos="0"/>
        </w:tabs>
        <w:ind w:left="1080" w:hanging="720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abstractNum w:abstractNumId="28">
    <w:nsid w:val="3A5F1FF9"/>
    <w:multiLevelType w:val="multilevel"/>
    <w:tmpl w:val="9BE05E34"/>
    <w:lvl w:ilvl="0">
      <w:start w:val="1"/>
      <w:numFmt w:val="bullet"/>
      <w:lvlText w:val=""/>
      <w:lvlJc w:val="left"/>
      <w:pPr>
        <w:tabs>
          <w:tab w:val="num" w:pos="-436"/>
        </w:tabs>
        <w:ind w:left="644" w:hanging="360"/>
      </w:pPr>
      <w:rPr>
        <w:rFonts w:ascii="Wingdings" w:hAnsi="Wingdings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7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abstractNum w:abstractNumId="29">
    <w:nsid w:val="41A4667D"/>
    <w:multiLevelType w:val="multilevel"/>
    <w:tmpl w:val="4EBAB52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42376CDF"/>
    <w:multiLevelType w:val="multilevel"/>
    <w:tmpl w:val="2C0AD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>
    <w:nsid w:val="47DD3A92"/>
    <w:multiLevelType w:val="multilevel"/>
    <w:tmpl w:val="2C0AD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48302944"/>
    <w:multiLevelType w:val="hybridMultilevel"/>
    <w:tmpl w:val="86A28E44"/>
    <w:lvl w:ilvl="0" w:tplc="38940BB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9080D8F"/>
    <w:multiLevelType w:val="multilevel"/>
    <w:tmpl w:val="2E98D8C8"/>
    <w:lvl w:ilvl="0">
      <w:start w:val="3"/>
      <w:numFmt w:val="decimal"/>
      <w:lvlText w:val="%1."/>
      <w:lvlJc w:val="left"/>
      <w:pPr>
        <w:tabs>
          <w:tab w:val="num" w:pos="-72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-360"/>
        </w:tabs>
        <w:ind w:left="720" w:hanging="720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-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-72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-7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-72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-72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-7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-720"/>
        </w:tabs>
        <w:ind w:left="2160" w:hanging="2160"/>
      </w:pPr>
      <w:rPr>
        <w:rFonts w:hint="default"/>
      </w:rPr>
    </w:lvl>
  </w:abstractNum>
  <w:abstractNum w:abstractNumId="34">
    <w:nsid w:val="497A11BB"/>
    <w:multiLevelType w:val="hybridMultilevel"/>
    <w:tmpl w:val="E788DE88"/>
    <w:lvl w:ilvl="0" w:tplc="56743B3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48F3593"/>
    <w:multiLevelType w:val="hybridMultilevel"/>
    <w:tmpl w:val="111CC78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8E108BD"/>
    <w:multiLevelType w:val="hybridMultilevel"/>
    <w:tmpl w:val="BB8EBE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FA0029"/>
    <w:multiLevelType w:val="hybridMultilevel"/>
    <w:tmpl w:val="9A8EC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3936A8"/>
    <w:multiLevelType w:val="multilevel"/>
    <w:tmpl w:val="2C0AD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9">
    <w:nsid w:val="62397A59"/>
    <w:multiLevelType w:val="hybridMultilevel"/>
    <w:tmpl w:val="76DC72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232F82"/>
    <w:multiLevelType w:val="multilevel"/>
    <w:tmpl w:val="1B584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1">
    <w:nsid w:val="6B17202F"/>
    <w:multiLevelType w:val="multilevel"/>
    <w:tmpl w:val="6560AC40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numFmt w:val="decimal"/>
      <w:isLgl/>
      <w:lvlText w:val="%1.%2."/>
      <w:lvlJc w:val="left"/>
      <w:pPr>
        <w:tabs>
          <w:tab w:val="num" w:pos="-720"/>
        </w:tabs>
        <w:ind w:left="360" w:hanging="720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-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-72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-7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-72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-72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-7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-720"/>
        </w:tabs>
        <w:ind w:left="2160" w:hanging="2160"/>
      </w:pPr>
      <w:rPr>
        <w:rFonts w:hint="default"/>
      </w:rPr>
    </w:lvl>
  </w:abstractNum>
  <w:abstractNum w:abstractNumId="42">
    <w:nsid w:val="787038FB"/>
    <w:multiLevelType w:val="hybridMultilevel"/>
    <w:tmpl w:val="6832E372"/>
    <w:lvl w:ilvl="0" w:tplc="56743B34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12"/>
  </w:num>
  <w:num w:numId="6">
    <w:abstractNumId w:val="14"/>
  </w:num>
  <w:num w:numId="7">
    <w:abstractNumId w:val="36"/>
  </w:num>
  <w:num w:numId="8">
    <w:abstractNumId w:val="42"/>
  </w:num>
  <w:num w:numId="9">
    <w:abstractNumId w:val="11"/>
  </w:num>
  <w:num w:numId="10">
    <w:abstractNumId w:val="34"/>
  </w:num>
  <w:num w:numId="11">
    <w:abstractNumId w:val="20"/>
  </w:num>
  <w:num w:numId="12">
    <w:abstractNumId w:val="33"/>
  </w:num>
  <w:num w:numId="13">
    <w:abstractNumId w:val="26"/>
  </w:num>
  <w:num w:numId="14">
    <w:abstractNumId w:val="13"/>
  </w:num>
  <w:num w:numId="15">
    <w:abstractNumId w:val="16"/>
  </w:num>
  <w:num w:numId="16">
    <w:abstractNumId w:val="9"/>
  </w:num>
  <w:num w:numId="17">
    <w:abstractNumId w:val="28"/>
  </w:num>
  <w:num w:numId="18">
    <w:abstractNumId w:val="41"/>
  </w:num>
  <w:num w:numId="19">
    <w:abstractNumId w:val="18"/>
  </w:num>
  <w:num w:numId="20">
    <w:abstractNumId w:val="19"/>
  </w:num>
  <w:num w:numId="21">
    <w:abstractNumId w:val="37"/>
  </w:num>
  <w:num w:numId="22">
    <w:abstractNumId w:val="15"/>
  </w:num>
  <w:num w:numId="23">
    <w:abstractNumId w:val="21"/>
  </w:num>
  <w:num w:numId="24">
    <w:abstractNumId w:val="32"/>
  </w:num>
  <w:num w:numId="25">
    <w:abstractNumId w:val="10"/>
  </w:num>
  <w:num w:numId="26">
    <w:abstractNumId w:val="29"/>
  </w:num>
  <w:num w:numId="27">
    <w:abstractNumId w:val="17"/>
  </w:num>
  <w:num w:numId="28">
    <w:abstractNumId w:val="35"/>
  </w:num>
  <w:num w:numId="29">
    <w:abstractNumId w:val="38"/>
  </w:num>
  <w:num w:numId="30">
    <w:abstractNumId w:val="39"/>
  </w:num>
  <w:num w:numId="31">
    <w:abstractNumId w:val="22"/>
  </w:num>
  <w:num w:numId="32">
    <w:abstractNumId w:val="31"/>
  </w:num>
  <w:num w:numId="33">
    <w:abstractNumId w:val="30"/>
  </w:num>
  <w:num w:numId="34">
    <w:abstractNumId w:val="40"/>
  </w:num>
  <w:num w:numId="3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hdrShapeDefaults>
    <o:shapedefaults v:ext="edit" spidmax="101377"/>
  </w:hdrShapeDefaults>
  <w:footnotePr>
    <w:footnote w:id="0"/>
    <w:footnote w:id="1"/>
  </w:footnotePr>
  <w:endnotePr>
    <w:endnote w:id="0"/>
    <w:endnote w:id="1"/>
  </w:endnotePr>
  <w:compat/>
  <w:rsids>
    <w:rsidRoot w:val="002F72C2"/>
    <w:rsid w:val="00001660"/>
    <w:rsid w:val="000049E5"/>
    <w:rsid w:val="00007916"/>
    <w:rsid w:val="00007B33"/>
    <w:rsid w:val="00015D8E"/>
    <w:rsid w:val="00030FAF"/>
    <w:rsid w:val="000326F0"/>
    <w:rsid w:val="00032C50"/>
    <w:rsid w:val="000352D9"/>
    <w:rsid w:val="0003795A"/>
    <w:rsid w:val="0004217E"/>
    <w:rsid w:val="0004243B"/>
    <w:rsid w:val="00042DD4"/>
    <w:rsid w:val="00047225"/>
    <w:rsid w:val="000538E2"/>
    <w:rsid w:val="0005406A"/>
    <w:rsid w:val="000546B4"/>
    <w:rsid w:val="00055847"/>
    <w:rsid w:val="000606D4"/>
    <w:rsid w:val="00062509"/>
    <w:rsid w:val="00063826"/>
    <w:rsid w:val="000657BD"/>
    <w:rsid w:val="00065CB9"/>
    <w:rsid w:val="00070F1A"/>
    <w:rsid w:val="00071A19"/>
    <w:rsid w:val="00073F02"/>
    <w:rsid w:val="000867D6"/>
    <w:rsid w:val="00086951"/>
    <w:rsid w:val="000901F7"/>
    <w:rsid w:val="00090DCB"/>
    <w:rsid w:val="000937A6"/>
    <w:rsid w:val="000956B1"/>
    <w:rsid w:val="00096339"/>
    <w:rsid w:val="00096BEB"/>
    <w:rsid w:val="00097BD7"/>
    <w:rsid w:val="000A03ED"/>
    <w:rsid w:val="000A17A8"/>
    <w:rsid w:val="000A4B7B"/>
    <w:rsid w:val="000A5206"/>
    <w:rsid w:val="000A7274"/>
    <w:rsid w:val="000C4702"/>
    <w:rsid w:val="000D2F2A"/>
    <w:rsid w:val="000D3C0C"/>
    <w:rsid w:val="000D6C90"/>
    <w:rsid w:val="000E5508"/>
    <w:rsid w:val="000E5DC8"/>
    <w:rsid w:val="000E6CF5"/>
    <w:rsid w:val="000F286C"/>
    <w:rsid w:val="000F3BF6"/>
    <w:rsid w:val="000F49AD"/>
    <w:rsid w:val="000F50AB"/>
    <w:rsid w:val="00100966"/>
    <w:rsid w:val="00105A32"/>
    <w:rsid w:val="00111242"/>
    <w:rsid w:val="00111FB0"/>
    <w:rsid w:val="0011430B"/>
    <w:rsid w:val="00114E53"/>
    <w:rsid w:val="00115614"/>
    <w:rsid w:val="0012480B"/>
    <w:rsid w:val="00124C26"/>
    <w:rsid w:val="0012643B"/>
    <w:rsid w:val="001270FD"/>
    <w:rsid w:val="00127576"/>
    <w:rsid w:val="00131269"/>
    <w:rsid w:val="0013299B"/>
    <w:rsid w:val="00133A10"/>
    <w:rsid w:val="00133E6F"/>
    <w:rsid w:val="00134C6A"/>
    <w:rsid w:val="0014369E"/>
    <w:rsid w:val="0014481D"/>
    <w:rsid w:val="00154D47"/>
    <w:rsid w:val="001555F8"/>
    <w:rsid w:val="00162C8B"/>
    <w:rsid w:val="001640B1"/>
    <w:rsid w:val="00164577"/>
    <w:rsid w:val="001646F3"/>
    <w:rsid w:val="00164A95"/>
    <w:rsid w:val="001661F7"/>
    <w:rsid w:val="0016649A"/>
    <w:rsid w:val="0016741E"/>
    <w:rsid w:val="00171081"/>
    <w:rsid w:val="0017511D"/>
    <w:rsid w:val="0018015B"/>
    <w:rsid w:val="0018234F"/>
    <w:rsid w:val="00183752"/>
    <w:rsid w:val="00183AB8"/>
    <w:rsid w:val="001868EB"/>
    <w:rsid w:val="00186F96"/>
    <w:rsid w:val="00192179"/>
    <w:rsid w:val="00192F41"/>
    <w:rsid w:val="001939E3"/>
    <w:rsid w:val="00195304"/>
    <w:rsid w:val="001A0B91"/>
    <w:rsid w:val="001A135D"/>
    <w:rsid w:val="001A5259"/>
    <w:rsid w:val="001A5C91"/>
    <w:rsid w:val="001B0CED"/>
    <w:rsid w:val="001B2396"/>
    <w:rsid w:val="001B3D5E"/>
    <w:rsid w:val="001B4690"/>
    <w:rsid w:val="001B4C8E"/>
    <w:rsid w:val="001C344F"/>
    <w:rsid w:val="001D432C"/>
    <w:rsid w:val="001D62FE"/>
    <w:rsid w:val="001D68BA"/>
    <w:rsid w:val="001D7C79"/>
    <w:rsid w:val="001D7FE7"/>
    <w:rsid w:val="001E10D1"/>
    <w:rsid w:val="001E28A7"/>
    <w:rsid w:val="001E3F25"/>
    <w:rsid w:val="001E4C05"/>
    <w:rsid w:val="001F1502"/>
    <w:rsid w:val="001F2C42"/>
    <w:rsid w:val="001F4936"/>
    <w:rsid w:val="001F57F6"/>
    <w:rsid w:val="001F6B96"/>
    <w:rsid w:val="001F76F5"/>
    <w:rsid w:val="002031E0"/>
    <w:rsid w:val="00204A64"/>
    <w:rsid w:val="00206035"/>
    <w:rsid w:val="00206AD5"/>
    <w:rsid w:val="002073E4"/>
    <w:rsid w:val="00207AF6"/>
    <w:rsid w:val="00213817"/>
    <w:rsid w:val="00214C60"/>
    <w:rsid w:val="00221BC4"/>
    <w:rsid w:val="00223454"/>
    <w:rsid w:val="0022352A"/>
    <w:rsid w:val="002240A9"/>
    <w:rsid w:val="00224A9C"/>
    <w:rsid w:val="00224F12"/>
    <w:rsid w:val="002306B2"/>
    <w:rsid w:val="00231BD5"/>
    <w:rsid w:val="00234E74"/>
    <w:rsid w:val="002375D0"/>
    <w:rsid w:val="00237A8F"/>
    <w:rsid w:val="002475C9"/>
    <w:rsid w:val="0025215F"/>
    <w:rsid w:val="00256184"/>
    <w:rsid w:val="00256C27"/>
    <w:rsid w:val="00256F7D"/>
    <w:rsid w:val="002571C0"/>
    <w:rsid w:val="002638F9"/>
    <w:rsid w:val="00263E6C"/>
    <w:rsid w:val="00270680"/>
    <w:rsid w:val="002712DB"/>
    <w:rsid w:val="00273EAE"/>
    <w:rsid w:val="0027584D"/>
    <w:rsid w:val="00280B46"/>
    <w:rsid w:val="00281492"/>
    <w:rsid w:val="00282EE4"/>
    <w:rsid w:val="00292F41"/>
    <w:rsid w:val="002964E8"/>
    <w:rsid w:val="00297E52"/>
    <w:rsid w:val="002A638B"/>
    <w:rsid w:val="002A6CA6"/>
    <w:rsid w:val="002B05AB"/>
    <w:rsid w:val="002B3127"/>
    <w:rsid w:val="002B5FD6"/>
    <w:rsid w:val="002C06F1"/>
    <w:rsid w:val="002C268C"/>
    <w:rsid w:val="002C6981"/>
    <w:rsid w:val="002D2C71"/>
    <w:rsid w:val="002D4CB7"/>
    <w:rsid w:val="002D54E2"/>
    <w:rsid w:val="002D76BC"/>
    <w:rsid w:val="002D7A26"/>
    <w:rsid w:val="002D7E74"/>
    <w:rsid w:val="002E0EA9"/>
    <w:rsid w:val="002E18E5"/>
    <w:rsid w:val="002E3B91"/>
    <w:rsid w:val="002E4F70"/>
    <w:rsid w:val="002E5838"/>
    <w:rsid w:val="002E6B96"/>
    <w:rsid w:val="002E734F"/>
    <w:rsid w:val="002E7B98"/>
    <w:rsid w:val="002F07F3"/>
    <w:rsid w:val="002F0F35"/>
    <w:rsid w:val="002F3059"/>
    <w:rsid w:val="002F33D9"/>
    <w:rsid w:val="002F68FB"/>
    <w:rsid w:val="002F707C"/>
    <w:rsid w:val="002F72C2"/>
    <w:rsid w:val="00301593"/>
    <w:rsid w:val="003018BD"/>
    <w:rsid w:val="003032B8"/>
    <w:rsid w:val="00305F03"/>
    <w:rsid w:val="00306E91"/>
    <w:rsid w:val="0030708C"/>
    <w:rsid w:val="00313271"/>
    <w:rsid w:val="003147D0"/>
    <w:rsid w:val="00314F9D"/>
    <w:rsid w:val="00315E09"/>
    <w:rsid w:val="00315F17"/>
    <w:rsid w:val="00316039"/>
    <w:rsid w:val="0032069F"/>
    <w:rsid w:val="00320D35"/>
    <w:rsid w:val="00320FA6"/>
    <w:rsid w:val="003225A3"/>
    <w:rsid w:val="00334EB5"/>
    <w:rsid w:val="00341114"/>
    <w:rsid w:val="003457F9"/>
    <w:rsid w:val="00350E54"/>
    <w:rsid w:val="00361109"/>
    <w:rsid w:val="003678D3"/>
    <w:rsid w:val="00367B62"/>
    <w:rsid w:val="0037045E"/>
    <w:rsid w:val="00372DAB"/>
    <w:rsid w:val="00380A55"/>
    <w:rsid w:val="00384227"/>
    <w:rsid w:val="00386EDD"/>
    <w:rsid w:val="003939CE"/>
    <w:rsid w:val="003963DB"/>
    <w:rsid w:val="00396D1B"/>
    <w:rsid w:val="00397652"/>
    <w:rsid w:val="003A0248"/>
    <w:rsid w:val="003B3909"/>
    <w:rsid w:val="003B6564"/>
    <w:rsid w:val="003B6B48"/>
    <w:rsid w:val="003C6194"/>
    <w:rsid w:val="003D1E1F"/>
    <w:rsid w:val="004127C2"/>
    <w:rsid w:val="004130C1"/>
    <w:rsid w:val="0041320D"/>
    <w:rsid w:val="00417E97"/>
    <w:rsid w:val="00420E91"/>
    <w:rsid w:val="0042159F"/>
    <w:rsid w:val="004246CC"/>
    <w:rsid w:val="004251E0"/>
    <w:rsid w:val="00431D10"/>
    <w:rsid w:val="0043289D"/>
    <w:rsid w:val="00446311"/>
    <w:rsid w:val="0045031B"/>
    <w:rsid w:val="00450E4C"/>
    <w:rsid w:val="00454408"/>
    <w:rsid w:val="00455001"/>
    <w:rsid w:val="004552E5"/>
    <w:rsid w:val="004557A6"/>
    <w:rsid w:val="0047059B"/>
    <w:rsid w:val="00474304"/>
    <w:rsid w:val="00475841"/>
    <w:rsid w:val="00475BE3"/>
    <w:rsid w:val="004775D2"/>
    <w:rsid w:val="00481BF2"/>
    <w:rsid w:val="004877F3"/>
    <w:rsid w:val="00492A02"/>
    <w:rsid w:val="00495848"/>
    <w:rsid w:val="004A7E9D"/>
    <w:rsid w:val="004B3E0E"/>
    <w:rsid w:val="004B5E97"/>
    <w:rsid w:val="004B6E9D"/>
    <w:rsid w:val="004C191C"/>
    <w:rsid w:val="004C538C"/>
    <w:rsid w:val="004D289D"/>
    <w:rsid w:val="004D3306"/>
    <w:rsid w:val="004D7480"/>
    <w:rsid w:val="004E646C"/>
    <w:rsid w:val="004E6F69"/>
    <w:rsid w:val="004E7B8F"/>
    <w:rsid w:val="004F2F5E"/>
    <w:rsid w:val="004F367D"/>
    <w:rsid w:val="004F707E"/>
    <w:rsid w:val="00500AD3"/>
    <w:rsid w:val="00503920"/>
    <w:rsid w:val="0050508C"/>
    <w:rsid w:val="00506003"/>
    <w:rsid w:val="00506997"/>
    <w:rsid w:val="00506A32"/>
    <w:rsid w:val="00507DB9"/>
    <w:rsid w:val="00511E0B"/>
    <w:rsid w:val="00512355"/>
    <w:rsid w:val="005131A7"/>
    <w:rsid w:val="00513478"/>
    <w:rsid w:val="005158D8"/>
    <w:rsid w:val="005166C7"/>
    <w:rsid w:val="005214AA"/>
    <w:rsid w:val="00521626"/>
    <w:rsid w:val="005230BE"/>
    <w:rsid w:val="00523F52"/>
    <w:rsid w:val="005256CC"/>
    <w:rsid w:val="00525C8A"/>
    <w:rsid w:val="00527C59"/>
    <w:rsid w:val="005360BD"/>
    <w:rsid w:val="0054225A"/>
    <w:rsid w:val="005476F2"/>
    <w:rsid w:val="00557C7F"/>
    <w:rsid w:val="00557F37"/>
    <w:rsid w:val="00561F87"/>
    <w:rsid w:val="00563816"/>
    <w:rsid w:val="00563B2F"/>
    <w:rsid w:val="00563BB5"/>
    <w:rsid w:val="005674FA"/>
    <w:rsid w:val="00573ECA"/>
    <w:rsid w:val="005775BB"/>
    <w:rsid w:val="00577DF6"/>
    <w:rsid w:val="00581A9C"/>
    <w:rsid w:val="005835B0"/>
    <w:rsid w:val="00583CC3"/>
    <w:rsid w:val="00584222"/>
    <w:rsid w:val="00586210"/>
    <w:rsid w:val="005872C9"/>
    <w:rsid w:val="00587E02"/>
    <w:rsid w:val="00591890"/>
    <w:rsid w:val="00594AAC"/>
    <w:rsid w:val="0059572A"/>
    <w:rsid w:val="005962A7"/>
    <w:rsid w:val="00596A5F"/>
    <w:rsid w:val="00597823"/>
    <w:rsid w:val="005A1DB4"/>
    <w:rsid w:val="005A2D88"/>
    <w:rsid w:val="005A3B7B"/>
    <w:rsid w:val="005A57BF"/>
    <w:rsid w:val="005A699F"/>
    <w:rsid w:val="005A6C8D"/>
    <w:rsid w:val="005B541C"/>
    <w:rsid w:val="005B7364"/>
    <w:rsid w:val="005C5228"/>
    <w:rsid w:val="005D0FBF"/>
    <w:rsid w:val="005D2879"/>
    <w:rsid w:val="005D47FF"/>
    <w:rsid w:val="005D7EC9"/>
    <w:rsid w:val="005E1613"/>
    <w:rsid w:val="005E240D"/>
    <w:rsid w:val="005E6908"/>
    <w:rsid w:val="005F1CD9"/>
    <w:rsid w:val="005F1F5E"/>
    <w:rsid w:val="005F3AB8"/>
    <w:rsid w:val="005F4315"/>
    <w:rsid w:val="005F57DF"/>
    <w:rsid w:val="006024E7"/>
    <w:rsid w:val="00607205"/>
    <w:rsid w:val="006072A8"/>
    <w:rsid w:val="006106B9"/>
    <w:rsid w:val="00613C49"/>
    <w:rsid w:val="00616B0D"/>
    <w:rsid w:val="00620865"/>
    <w:rsid w:val="00624A88"/>
    <w:rsid w:val="0062581E"/>
    <w:rsid w:val="006338B9"/>
    <w:rsid w:val="00636541"/>
    <w:rsid w:val="00637535"/>
    <w:rsid w:val="006428B5"/>
    <w:rsid w:val="006430A6"/>
    <w:rsid w:val="00646AA8"/>
    <w:rsid w:val="0065122F"/>
    <w:rsid w:val="00651CD5"/>
    <w:rsid w:val="00652191"/>
    <w:rsid w:val="00652E6E"/>
    <w:rsid w:val="00653AE9"/>
    <w:rsid w:val="00657909"/>
    <w:rsid w:val="00664863"/>
    <w:rsid w:val="00664CEC"/>
    <w:rsid w:val="00665A3B"/>
    <w:rsid w:val="00665DA5"/>
    <w:rsid w:val="006669B2"/>
    <w:rsid w:val="00666B1D"/>
    <w:rsid w:val="0068373F"/>
    <w:rsid w:val="0068599A"/>
    <w:rsid w:val="00687002"/>
    <w:rsid w:val="0068748C"/>
    <w:rsid w:val="00690D7B"/>
    <w:rsid w:val="00692957"/>
    <w:rsid w:val="00695111"/>
    <w:rsid w:val="00696911"/>
    <w:rsid w:val="006A162F"/>
    <w:rsid w:val="006A1CFF"/>
    <w:rsid w:val="006A3F22"/>
    <w:rsid w:val="006A4821"/>
    <w:rsid w:val="006A5345"/>
    <w:rsid w:val="006B6018"/>
    <w:rsid w:val="006B7862"/>
    <w:rsid w:val="006C532C"/>
    <w:rsid w:val="006C588D"/>
    <w:rsid w:val="006C721B"/>
    <w:rsid w:val="006D45DA"/>
    <w:rsid w:val="006D4E13"/>
    <w:rsid w:val="006D6956"/>
    <w:rsid w:val="006D7E46"/>
    <w:rsid w:val="006E006C"/>
    <w:rsid w:val="006E198A"/>
    <w:rsid w:val="006E32AA"/>
    <w:rsid w:val="006E33A6"/>
    <w:rsid w:val="006E4F3F"/>
    <w:rsid w:val="006E703F"/>
    <w:rsid w:val="006E7527"/>
    <w:rsid w:val="006F2B44"/>
    <w:rsid w:val="006F3551"/>
    <w:rsid w:val="006F43DC"/>
    <w:rsid w:val="006F4B2C"/>
    <w:rsid w:val="006F7680"/>
    <w:rsid w:val="00701577"/>
    <w:rsid w:val="00702D55"/>
    <w:rsid w:val="007041EB"/>
    <w:rsid w:val="0071164E"/>
    <w:rsid w:val="007129A4"/>
    <w:rsid w:val="00714DDA"/>
    <w:rsid w:val="007151BF"/>
    <w:rsid w:val="00717E79"/>
    <w:rsid w:val="00722C4D"/>
    <w:rsid w:val="007237BD"/>
    <w:rsid w:val="00725294"/>
    <w:rsid w:val="0072655E"/>
    <w:rsid w:val="007335D6"/>
    <w:rsid w:val="00733F4B"/>
    <w:rsid w:val="0073521F"/>
    <w:rsid w:val="00742584"/>
    <w:rsid w:val="00746DEB"/>
    <w:rsid w:val="00756C70"/>
    <w:rsid w:val="00757A62"/>
    <w:rsid w:val="00772096"/>
    <w:rsid w:val="0077699A"/>
    <w:rsid w:val="0078057E"/>
    <w:rsid w:val="00783EEA"/>
    <w:rsid w:val="00784F38"/>
    <w:rsid w:val="00787B79"/>
    <w:rsid w:val="00787BD1"/>
    <w:rsid w:val="00793BC6"/>
    <w:rsid w:val="00793C3A"/>
    <w:rsid w:val="00793F48"/>
    <w:rsid w:val="007951C4"/>
    <w:rsid w:val="007A2862"/>
    <w:rsid w:val="007A49DF"/>
    <w:rsid w:val="007A6453"/>
    <w:rsid w:val="007B25AB"/>
    <w:rsid w:val="007B25FF"/>
    <w:rsid w:val="007B2C0E"/>
    <w:rsid w:val="007B395B"/>
    <w:rsid w:val="007B3E86"/>
    <w:rsid w:val="007B7EC1"/>
    <w:rsid w:val="007D0CFD"/>
    <w:rsid w:val="007D0E4B"/>
    <w:rsid w:val="007D2C10"/>
    <w:rsid w:val="007D3633"/>
    <w:rsid w:val="007D36BA"/>
    <w:rsid w:val="007D39EE"/>
    <w:rsid w:val="007D6D4A"/>
    <w:rsid w:val="007E1BFA"/>
    <w:rsid w:val="007E4942"/>
    <w:rsid w:val="007E56CB"/>
    <w:rsid w:val="007E71BC"/>
    <w:rsid w:val="007E7693"/>
    <w:rsid w:val="007F4DBE"/>
    <w:rsid w:val="007F7084"/>
    <w:rsid w:val="007F72DD"/>
    <w:rsid w:val="0080021F"/>
    <w:rsid w:val="00800D15"/>
    <w:rsid w:val="00806BF9"/>
    <w:rsid w:val="00807FCD"/>
    <w:rsid w:val="008134CB"/>
    <w:rsid w:val="0082302F"/>
    <w:rsid w:val="008235DC"/>
    <w:rsid w:val="008260FD"/>
    <w:rsid w:val="008270F1"/>
    <w:rsid w:val="00827EC0"/>
    <w:rsid w:val="008377B3"/>
    <w:rsid w:val="00837BDF"/>
    <w:rsid w:val="00840B69"/>
    <w:rsid w:val="00840F71"/>
    <w:rsid w:val="00841A90"/>
    <w:rsid w:val="008427C4"/>
    <w:rsid w:val="00845E09"/>
    <w:rsid w:val="008508BD"/>
    <w:rsid w:val="00851D8E"/>
    <w:rsid w:val="00854790"/>
    <w:rsid w:val="00855045"/>
    <w:rsid w:val="00856FB7"/>
    <w:rsid w:val="00860299"/>
    <w:rsid w:val="00860804"/>
    <w:rsid w:val="00862431"/>
    <w:rsid w:val="00864E19"/>
    <w:rsid w:val="00865C0D"/>
    <w:rsid w:val="008709BE"/>
    <w:rsid w:val="008709F9"/>
    <w:rsid w:val="00872854"/>
    <w:rsid w:val="0087498E"/>
    <w:rsid w:val="00874EA2"/>
    <w:rsid w:val="00876B24"/>
    <w:rsid w:val="008779F9"/>
    <w:rsid w:val="008839FA"/>
    <w:rsid w:val="00884408"/>
    <w:rsid w:val="00885F32"/>
    <w:rsid w:val="00891D2B"/>
    <w:rsid w:val="00892F2C"/>
    <w:rsid w:val="0089404C"/>
    <w:rsid w:val="00896365"/>
    <w:rsid w:val="00897876"/>
    <w:rsid w:val="008A0400"/>
    <w:rsid w:val="008A20F1"/>
    <w:rsid w:val="008A33A9"/>
    <w:rsid w:val="008A6304"/>
    <w:rsid w:val="008A6516"/>
    <w:rsid w:val="008A790D"/>
    <w:rsid w:val="008B0F24"/>
    <w:rsid w:val="008B3EAD"/>
    <w:rsid w:val="008B4773"/>
    <w:rsid w:val="008C03D1"/>
    <w:rsid w:val="008C2055"/>
    <w:rsid w:val="008C2348"/>
    <w:rsid w:val="008C5AF7"/>
    <w:rsid w:val="008C6D93"/>
    <w:rsid w:val="008D0B67"/>
    <w:rsid w:val="008D1350"/>
    <w:rsid w:val="008D4BC8"/>
    <w:rsid w:val="008D4FF0"/>
    <w:rsid w:val="008D5172"/>
    <w:rsid w:val="008E2B00"/>
    <w:rsid w:val="008E656C"/>
    <w:rsid w:val="008F0814"/>
    <w:rsid w:val="008F0ADA"/>
    <w:rsid w:val="008F2819"/>
    <w:rsid w:val="008F2F86"/>
    <w:rsid w:val="008F3976"/>
    <w:rsid w:val="008F49D6"/>
    <w:rsid w:val="008F5994"/>
    <w:rsid w:val="008F5B85"/>
    <w:rsid w:val="008F5C5A"/>
    <w:rsid w:val="00900913"/>
    <w:rsid w:val="00900F66"/>
    <w:rsid w:val="00901326"/>
    <w:rsid w:val="009021A2"/>
    <w:rsid w:val="00903DC3"/>
    <w:rsid w:val="00903ED3"/>
    <w:rsid w:val="00907025"/>
    <w:rsid w:val="00910DCF"/>
    <w:rsid w:val="00911556"/>
    <w:rsid w:val="00915C93"/>
    <w:rsid w:val="00916C0A"/>
    <w:rsid w:val="009212CA"/>
    <w:rsid w:val="00922B2C"/>
    <w:rsid w:val="009252DC"/>
    <w:rsid w:val="00930773"/>
    <w:rsid w:val="0093203B"/>
    <w:rsid w:val="009328ED"/>
    <w:rsid w:val="0093538B"/>
    <w:rsid w:val="00935B20"/>
    <w:rsid w:val="00936D0A"/>
    <w:rsid w:val="009414B2"/>
    <w:rsid w:val="009438D4"/>
    <w:rsid w:val="00944712"/>
    <w:rsid w:val="00944D05"/>
    <w:rsid w:val="00945DB2"/>
    <w:rsid w:val="00952584"/>
    <w:rsid w:val="00952B35"/>
    <w:rsid w:val="009553A3"/>
    <w:rsid w:val="009554B4"/>
    <w:rsid w:val="00956E59"/>
    <w:rsid w:val="00961F40"/>
    <w:rsid w:val="00961F7D"/>
    <w:rsid w:val="009626C9"/>
    <w:rsid w:val="009632FE"/>
    <w:rsid w:val="00973559"/>
    <w:rsid w:val="00973C6D"/>
    <w:rsid w:val="00975CCF"/>
    <w:rsid w:val="00976790"/>
    <w:rsid w:val="00976792"/>
    <w:rsid w:val="00977E33"/>
    <w:rsid w:val="00981424"/>
    <w:rsid w:val="009831F0"/>
    <w:rsid w:val="00985857"/>
    <w:rsid w:val="00986940"/>
    <w:rsid w:val="00996C6C"/>
    <w:rsid w:val="009A2004"/>
    <w:rsid w:val="009A4E5D"/>
    <w:rsid w:val="009A73FC"/>
    <w:rsid w:val="009B26C5"/>
    <w:rsid w:val="009B3EF5"/>
    <w:rsid w:val="009B6160"/>
    <w:rsid w:val="009B6872"/>
    <w:rsid w:val="009B7105"/>
    <w:rsid w:val="009C24F2"/>
    <w:rsid w:val="009C291E"/>
    <w:rsid w:val="009D0F80"/>
    <w:rsid w:val="009E119B"/>
    <w:rsid w:val="009E2E3B"/>
    <w:rsid w:val="009E48D0"/>
    <w:rsid w:val="009E501C"/>
    <w:rsid w:val="009F572A"/>
    <w:rsid w:val="00A011B4"/>
    <w:rsid w:val="00A03B85"/>
    <w:rsid w:val="00A10BED"/>
    <w:rsid w:val="00A13985"/>
    <w:rsid w:val="00A14B61"/>
    <w:rsid w:val="00A14D8E"/>
    <w:rsid w:val="00A14ED8"/>
    <w:rsid w:val="00A15D09"/>
    <w:rsid w:val="00A16387"/>
    <w:rsid w:val="00A16998"/>
    <w:rsid w:val="00A16BA7"/>
    <w:rsid w:val="00A2031C"/>
    <w:rsid w:val="00A2295C"/>
    <w:rsid w:val="00A35869"/>
    <w:rsid w:val="00A35E65"/>
    <w:rsid w:val="00A52F20"/>
    <w:rsid w:val="00A566BD"/>
    <w:rsid w:val="00A6386B"/>
    <w:rsid w:val="00A6463A"/>
    <w:rsid w:val="00A66035"/>
    <w:rsid w:val="00A6615E"/>
    <w:rsid w:val="00A70D7F"/>
    <w:rsid w:val="00A716F6"/>
    <w:rsid w:val="00A72D07"/>
    <w:rsid w:val="00A72E46"/>
    <w:rsid w:val="00A77645"/>
    <w:rsid w:val="00A82413"/>
    <w:rsid w:val="00A855D7"/>
    <w:rsid w:val="00A91796"/>
    <w:rsid w:val="00A9374E"/>
    <w:rsid w:val="00A970DE"/>
    <w:rsid w:val="00AA098E"/>
    <w:rsid w:val="00AA1B67"/>
    <w:rsid w:val="00AB0C30"/>
    <w:rsid w:val="00AB32A3"/>
    <w:rsid w:val="00AB3AA3"/>
    <w:rsid w:val="00AB6348"/>
    <w:rsid w:val="00AB6A88"/>
    <w:rsid w:val="00AB73E1"/>
    <w:rsid w:val="00AC3502"/>
    <w:rsid w:val="00AC3841"/>
    <w:rsid w:val="00AD031F"/>
    <w:rsid w:val="00AD58EB"/>
    <w:rsid w:val="00AE03D6"/>
    <w:rsid w:val="00AE0503"/>
    <w:rsid w:val="00AE1052"/>
    <w:rsid w:val="00AE3884"/>
    <w:rsid w:val="00AE3ABD"/>
    <w:rsid w:val="00AE5267"/>
    <w:rsid w:val="00AE54E0"/>
    <w:rsid w:val="00AE5C33"/>
    <w:rsid w:val="00AE5CFC"/>
    <w:rsid w:val="00AF2AA2"/>
    <w:rsid w:val="00AF3271"/>
    <w:rsid w:val="00AF5FE9"/>
    <w:rsid w:val="00B02AD8"/>
    <w:rsid w:val="00B053ED"/>
    <w:rsid w:val="00B108A1"/>
    <w:rsid w:val="00B117D9"/>
    <w:rsid w:val="00B12B4C"/>
    <w:rsid w:val="00B17EC8"/>
    <w:rsid w:val="00B22202"/>
    <w:rsid w:val="00B22E7A"/>
    <w:rsid w:val="00B2522A"/>
    <w:rsid w:val="00B30C72"/>
    <w:rsid w:val="00B31774"/>
    <w:rsid w:val="00B351A5"/>
    <w:rsid w:val="00B35966"/>
    <w:rsid w:val="00B36BA4"/>
    <w:rsid w:val="00B375A5"/>
    <w:rsid w:val="00B3776E"/>
    <w:rsid w:val="00B42E8B"/>
    <w:rsid w:val="00B45C82"/>
    <w:rsid w:val="00B47054"/>
    <w:rsid w:val="00B521C3"/>
    <w:rsid w:val="00B55866"/>
    <w:rsid w:val="00B558DC"/>
    <w:rsid w:val="00B5789F"/>
    <w:rsid w:val="00B605B6"/>
    <w:rsid w:val="00B61AB8"/>
    <w:rsid w:val="00B662DB"/>
    <w:rsid w:val="00B669E4"/>
    <w:rsid w:val="00B770F3"/>
    <w:rsid w:val="00B77817"/>
    <w:rsid w:val="00B87336"/>
    <w:rsid w:val="00B90AA5"/>
    <w:rsid w:val="00B9205A"/>
    <w:rsid w:val="00B9503E"/>
    <w:rsid w:val="00B95B82"/>
    <w:rsid w:val="00BA01B6"/>
    <w:rsid w:val="00BA17CC"/>
    <w:rsid w:val="00BA6073"/>
    <w:rsid w:val="00BA7C4B"/>
    <w:rsid w:val="00BA7CD6"/>
    <w:rsid w:val="00BA7D69"/>
    <w:rsid w:val="00BB119F"/>
    <w:rsid w:val="00BB1AFE"/>
    <w:rsid w:val="00BB4A34"/>
    <w:rsid w:val="00BB54BC"/>
    <w:rsid w:val="00BB5582"/>
    <w:rsid w:val="00BB64E0"/>
    <w:rsid w:val="00BB756E"/>
    <w:rsid w:val="00BC6794"/>
    <w:rsid w:val="00BD142C"/>
    <w:rsid w:val="00BD24A5"/>
    <w:rsid w:val="00BD5DC3"/>
    <w:rsid w:val="00BD5DFF"/>
    <w:rsid w:val="00BE3293"/>
    <w:rsid w:val="00BE78AC"/>
    <w:rsid w:val="00BF0C76"/>
    <w:rsid w:val="00BF4091"/>
    <w:rsid w:val="00BF4F19"/>
    <w:rsid w:val="00BF6DB8"/>
    <w:rsid w:val="00C001D9"/>
    <w:rsid w:val="00C0042F"/>
    <w:rsid w:val="00C02852"/>
    <w:rsid w:val="00C03171"/>
    <w:rsid w:val="00C04B03"/>
    <w:rsid w:val="00C059FB"/>
    <w:rsid w:val="00C11767"/>
    <w:rsid w:val="00C128BF"/>
    <w:rsid w:val="00C17A42"/>
    <w:rsid w:val="00C24283"/>
    <w:rsid w:val="00C26831"/>
    <w:rsid w:val="00C31666"/>
    <w:rsid w:val="00C32798"/>
    <w:rsid w:val="00C32880"/>
    <w:rsid w:val="00C34085"/>
    <w:rsid w:val="00C34680"/>
    <w:rsid w:val="00C35E3B"/>
    <w:rsid w:val="00C36FF1"/>
    <w:rsid w:val="00C44EF1"/>
    <w:rsid w:val="00C45AF5"/>
    <w:rsid w:val="00C46B1D"/>
    <w:rsid w:val="00C5204F"/>
    <w:rsid w:val="00C61CC2"/>
    <w:rsid w:val="00C6224C"/>
    <w:rsid w:val="00C635E3"/>
    <w:rsid w:val="00C701FB"/>
    <w:rsid w:val="00C716E9"/>
    <w:rsid w:val="00C72458"/>
    <w:rsid w:val="00C72AE2"/>
    <w:rsid w:val="00C73E10"/>
    <w:rsid w:val="00C80A42"/>
    <w:rsid w:val="00C81399"/>
    <w:rsid w:val="00C90F04"/>
    <w:rsid w:val="00C92A71"/>
    <w:rsid w:val="00C93AE1"/>
    <w:rsid w:val="00C94B42"/>
    <w:rsid w:val="00C94C19"/>
    <w:rsid w:val="00C959A5"/>
    <w:rsid w:val="00C96B92"/>
    <w:rsid w:val="00CA058F"/>
    <w:rsid w:val="00CA26BB"/>
    <w:rsid w:val="00CB00E2"/>
    <w:rsid w:val="00CB051E"/>
    <w:rsid w:val="00CB0603"/>
    <w:rsid w:val="00CB17A5"/>
    <w:rsid w:val="00CB18B9"/>
    <w:rsid w:val="00CB445A"/>
    <w:rsid w:val="00CB65BA"/>
    <w:rsid w:val="00CC0C70"/>
    <w:rsid w:val="00CD046E"/>
    <w:rsid w:val="00CD0D37"/>
    <w:rsid w:val="00CD4B57"/>
    <w:rsid w:val="00CE070F"/>
    <w:rsid w:val="00CE1CEC"/>
    <w:rsid w:val="00CE243D"/>
    <w:rsid w:val="00CE2649"/>
    <w:rsid w:val="00CE2E3C"/>
    <w:rsid w:val="00CE39DC"/>
    <w:rsid w:val="00CE4825"/>
    <w:rsid w:val="00CE4863"/>
    <w:rsid w:val="00CE4B1E"/>
    <w:rsid w:val="00CE5EB1"/>
    <w:rsid w:val="00CF0EE5"/>
    <w:rsid w:val="00CF6757"/>
    <w:rsid w:val="00CF7E57"/>
    <w:rsid w:val="00D00F54"/>
    <w:rsid w:val="00D0285C"/>
    <w:rsid w:val="00D029D2"/>
    <w:rsid w:val="00D03E71"/>
    <w:rsid w:val="00D15879"/>
    <w:rsid w:val="00D1607E"/>
    <w:rsid w:val="00D172EF"/>
    <w:rsid w:val="00D22C3D"/>
    <w:rsid w:val="00D2410E"/>
    <w:rsid w:val="00D24CDA"/>
    <w:rsid w:val="00D32EC1"/>
    <w:rsid w:val="00D33147"/>
    <w:rsid w:val="00D33AC0"/>
    <w:rsid w:val="00D33F7C"/>
    <w:rsid w:val="00D35866"/>
    <w:rsid w:val="00D366B1"/>
    <w:rsid w:val="00D3673C"/>
    <w:rsid w:val="00D40895"/>
    <w:rsid w:val="00D4180B"/>
    <w:rsid w:val="00D439C0"/>
    <w:rsid w:val="00D52179"/>
    <w:rsid w:val="00D528D1"/>
    <w:rsid w:val="00D5302E"/>
    <w:rsid w:val="00D54454"/>
    <w:rsid w:val="00D5644B"/>
    <w:rsid w:val="00D56F43"/>
    <w:rsid w:val="00D613CC"/>
    <w:rsid w:val="00D6261B"/>
    <w:rsid w:val="00D67158"/>
    <w:rsid w:val="00D73119"/>
    <w:rsid w:val="00D73B7A"/>
    <w:rsid w:val="00D758EC"/>
    <w:rsid w:val="00D765EB"/>
    <w:rsid w:val="00D854CC"/>
    <w:rsid w:val="00D90CAB"/>
    <w:rsid w:val="00D910E4"/>
    <w:rsid w:val="00D91548"/>
    <w:rsid w:val="00D91FA6"/>
    <w:rsid w:val="00D93D2E"/>
    <w:rsid w:val="00D9568C"/>
    <w:rsid w:val="00DA4966"/>
    <w:rsid w:val="00DA752C"/>
    <w:rsid w:val="00DB1700"/>
    <w:rsid w:val="00DB3216"/>
    <w:rsid w:val="00DB3E59"/>
    <w:rsid w:val="00DC1276"/>
    <w:rsid w:val="00DC720F"/>
    <w:rsid w:val="00DD01F8"/>
    <w:rsid w:val="00DD080A"/>
    <w:rsid w:val="00DD12CE"/>
    <w:rsid w:val="00DD1394"/>
    <w:rsid w:val="00DD1682"/>
    <w:rsid w:val="00DD2B44"/>
    <w:rsid w:val="00DD5503"/>
    <w:rsid w:val="00DD6275"/>
    <w:rsid w:val="00DE5D2D"/>
    <w:rsid w:val="00DF3C28"/>
    <w:rsid w:val="00E005CC"/>
    <w:rsid w:val="00E1043A"/>
    <w:rsid w:val="00E10F4C"/>
    <w:rsid w:val="00E1193F"/>
    <w:rsid w:val="00E13A94"/>
    <w:rsid w:val="00E17176"/>
    <w:rsid w:val="00E230FB"/>
    <w:rsid w:val="00E25BD8"/>
    <w:rsid w:val="00E32B61"/>
    <w:rsid w:val="00E353B5"/>
    <w:rsid w:val="00E361D1"/>
    <w:rsid w:val="00E366F5"/>
    <w:rsid w:val="00E37AF0"/>
    <w:rsid w:val="00E403C5"/>
    <w:rsid w:val="00E414CE"/>
    <w:rsid w:val="00E41868"/>
    <w:rsid w:val="00E423AF"/>
    <w:rsid w:val="00E46218"/>
    <w:rsid w:val="00E47518"/>
    <w:rsid w:val="00E57E4A"/>
    <w:rsid w:val="00E666AD"/>
    <w:rsid w:val="00E67D69"/>
    <w:rsid w:val="00E720B5"/>
    <w:rsid w:val="00E72D98"/>
    <w:rsid w:val="00E81C46"/>
    <w:rsid w:val="00E83FD2"/>
    <w:rsid w:val="00E90FE5"/>
    <w:rsid w:val="00E90FFC"/>
    <w:rsid w:val="00E91E88"/>
    <w:rsid w:val="00E93A10"/>
    <w:rsid w:val="00EA21C8"/>
    <w:rsid w:val="00EA3F9D"/>
    <w:rsid w:val="00EA4E40"/>
    <w:rsid w:val="00EB0B20"/>
    <w:rsid w:val="00EB32B4"/>
    <w:rsid w:val="00EB535C"/>
    <w:rsid w:val="00EB5933"/>
    <w:rsid w:val="00EB7A82"/>
    <w:rsid w:val="00EC41CC"/>
    <w:rsid w:val="00ED03D0"/>
    <w:rsid w:val="00ED1640"/>
    <w:rsid w:val="00ED510E"/>
    <w:rsid w:val="00ED55AA"/>
    <w:rsid w:val="00ED5F36"/>
    <w:rsid w:val="00ED79BA"/>
    <w:rsid w:val="00EE1973"/>
    <w:rsid w:val="00EE31EE"/>
    <w:rsid w:val="00EE390D"/>
    <w:rsid w:val="00EF032A"/>
    <w:rsid w:val="00EF03D0"/>
    <w:rsid w:val="00EF1D72"/>
    <w:rsid w:val="00EF5609"/>
    <w:rsid w:val="00EF5F21"/>
    <w:rsid w:val="00EF6122"/>
    <w:rsid w:val="00F0016B"/>
    <w:rsid w:val="00F00C33"/>
    <w:rsid w:val="00F05D24"/>
    <w:rsid w:val="00F07425"/>
    <w:rsid w:val="00F10517"/>
    <w:rsid w:val="00F13A5E"/>
    <w:rsid w:val="00F13D7A"/>
    <w:rsid w:val="00F147B3"/>
    <w:rsid w:val="00F15049"/>
    <w:rsid w:val="00F1610D"/>
    <w:rsid w:val="00F16CBF"/>
    <w:rsid w:val="00F17E17"/>
    <w:rsid w:val="00F204BA"/>
    <w:rsid w:val="00F20987"/>
    <w:rsid w:val="00F23549"/>
    <w:rsid w:val="00F239B1"/>
    <w:rsid w:val="00F24A4D"/>
    <w:rsid w:val="00F34D49"/>
    <w:rsid w:val="00F3522A"/>
    <w:rsid w:val="00F371C4"/>
    <w:rsid w:val="00F41C57"/>
    <w:rsid w:val="00F42A5C"/>
    <w:rsid w:val="00F507BD"/>
    <w:rsid w:val="00F5396B"/>
    <w:rsid w:val="00F61212"/>
    <w:rsid w:val="00F649F5"/>
    <w:rsid w:val="00F708EC"/>
    <w:rsid w:val="00F74887"/>
    <w:rsid w:val="00F75F5F"/>
    <w:rsid w:val="00F82638"/>
    <w:rsid w:val="00F82F5E"/>
    <w:rsid w:val="00F83C62"/>
    <w:rsid w:val="00F86141"/>
    <w:rsid w:val="00F86FC0"/>
    <w:rsid w:val="00F96F0F"/>
    <w:rsid w:val="00F97A76"/>
    <w:rsid w:val="00FA0BE5"/>
    <w:rsid w:val="00FA12CC"/>
    <w:rsid w:val="00FA2E35"/>
    <w:rsid w:val="00FA5193"/>
    <w:rsid w:val="00FB1C60"/>
    <w:rsid w:val="00FB1FA7"/>
    <w:rsid w:val="00FB5C41"/>
    <w:rsid w:val="00FC1691"/>
    <w:rsid w:val="00FC263A"/>
    <w:rsid w:val="00FC34FA"/>
    <w:rsid w:val="00FC3C72"/>
    <w:rsid w:val="00FC5520"/>
    <w:rsid w:val="00FD0281"/>
    <w:rsid w:val="00FD0EB7"/>
    <w:rsid w:val="00FD178C"/>
    <w:rsid w:val="00FD40D1"/>
    <w:rsid w:val="00FD4657"/>
    <w:rsid w:val="00FD5BDC"/>
    <w:rsid w:val="00FD7B2E"/>
    <w:rsid w:val="00FD7CA9"/>
    <w:rsid w:val="00FE0B10"/>
    <w:rsid w:val="00FE3F94"/>
    <w:rsid w:val="00FE434A"/>
    <w:rsid w:val="00FE6A31"/>
    <w:rsid w:val="00FF0D08"/>
    <w:rsid w:val="00FF12D8"/>
    <w:rsid w:val="00FF5B4E"/>
    <w:rsid w:val="00FF6CDD"/>
    <w:rsid w:val="00FF7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E71"/>
    <w:pPr>
      <w:jc w:val="both"/>
    </w:pPr>
    <w:rPr>
      <w:rFonts w:ascii="Arial" w:eastAsia="Times New Roman" w:hAnsi="Arial"/>
    </w:rPr>
  </w:style>
  <w:style w:type="paragraph" w:styleId="Nagwek1">
    <w:name w:val="heading 1"/>
    <w:aliases w:val="HeadMI 1 Znak"/>
    <w:basedOn w:val="Normalny"/>
    <w:next w:val="Normalny"/>
    <w:link w:val="Nagwek1Znak"/>
    <w:qFormat/>
    <w:rsid w:val="002F72C2"/>
    <w:pPr>
      <w:keepNext/>
      <w:jc w:val="center"/>
      <w:outlineLvl w:val="0"/>
    </w:pPr>
    <w:rPr>
      <w:rFonts w:ascii="Times New Roman" w:hAnsi="Times New Roman"/>
      <w:sz w:val="32"/>
    </w:rPr>
  </w:style>
  <w:style w:type="paragraph" w:styleId="Nagwek2">
    <w:name w:val="heading 2"/>
    <w:basedOn w:val="Normalny"/>
    <w:next w:val="Normalny"/>
    <w:link w:val="Nagwek2Znak"/>
    <w:qFormat/>
    <w:rsid w:val="00793F48"/>
    <w:pPr>
      <w:keepNext/>
      <w:keepLines/>
      <w:spacing w:before="200"/>
      <w:outlineLvl w:val="1"/>
    </w:pPr>
    <w:rPr>
      <w:rFonts w:cs="Arial"/>
      <w:b/>
      <w:bCs/>
      <w:sz w:val="24"/>
      <w:szCs w:val="24"/>
    </w:rPr>
  </w:style>
  <w:style w:type="paragraph" w:styleId="Nagwek30">
    <w:name w:val="heading 3"/>
    <w:basedOn w:val="Normalny"/>
    <w:next w:val="Normalny"/>
    <w:qFormat/>
    <w:rsid w:val="00793F48"/>
    <w:pPr>
      <w:keepNext/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Nagwek4">
    <w:name w:val="heading 4"/>
    <w:basedOn w:val="Normalny"/>
    <w:next w:val="Normalny"/>
    <w:link w:val="Nagwek4Znak"/>
    <w:qFormat/>
    <w:rsid w:val="002F72C2"/>
    <w:pPr>
      <w:keepNext/>
      <w:jc w:val="center"/>
      <w:outlineLvl w:val="3"/>
    </w:pPr>
    <w:rPr>
      <w:rFonts w:ascii="Century Schoolbook" w:hAnsi="Century Schoolbook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eadMI 1 Znak Znak"/>
    <w:link w:val="Nagwek1"/>
    <w:rsid w:val="002F72C2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Nagwek4Znak">
    <w:name w:val="Nagłówek 4 Znak"/>
    <w:link w:val="Nagwek4"/>
    <w:rsid w:val="002F72C2"/>
    <w:rPr>
      <w:rFonts w:ascii="Century Schoolbook" w:eastAsia="Times New Roman" w:hAnsi="Century Schoolbook" w:cs="Times New Roman"/>
      <w:sz w:val="24"/>
      <w:szCs w:val="20"/>
      <w:lang w:eastAsia="pl-PL"/>
    </w:rPr>
  </w:style>
  <w:style w:type="character" w:styleId="Hipercze">
    <w:name w:val="Hyperlink"/>
    <w:uiPriority w:val="99"/>
    <w:rsid w:val="002F72C2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6C532C"/>
    <w:pPr>
      <w:tabs>
        <w:tab w:val="right" w:leader="dot" w:pos="8505"/>
      </w:tabs>
      <w:spacing w:before="120" w:after="120"/>
      <w:ind w:left="-709"/>
    </w:pPr>
    <w:rPr>
      <w:b/>
      <w:bCs/>
      <w:caps/>
    </w:rPr>
  </w:style>
  <w:style w:type="paragraph" w:styleId="Spistreci2">
    <w:name w:val="toc 2"/>
    <w:basedOn w:val="Normalny"/>
    <w:next w:val="Normalny"/>
    <w:autoRedefine/>
    <w:uiPriority w:val="39"/>
    <w:qFormat/>
    <w:rsid w:val="0059572A"/>
    <w:pPr>
      <w:tabs>
        <w:tab w:val="left" w:pos="993"/>
        <w:tab w:val="right" w:leader="dot" w:pos="8505"/>
      </w:tabs>
      <w:ind w:left="142" w:right="565" w:hanging="426"/>
    </w:pPr>
    <w:rPr>
      <w:smallCaps/>
    </w:rPr>
  </w:style>
  <w:style w:type="paragraph" w:styleId="Spistreci3">
    <w:name w:val="toc 3"/>
    <w:basedOn w:val="Normalny"/>
    <w:next w:val="Normalny"/>
    <w:autoRedefine/>
    <w:uiPriority w:val="39"/>
    <w:qFormat/>
    <w:rsid w:val="002F72C2"/>
    <w:pPr>
      <w:tabs>
        <w:tab w:val="left" w:pos="1200"/>
        <w:tab w:val="right" w:leader="dot" w:pos="9457"/>
      </w:tabs>
      <w:ind w:left="567"/>
    </w:pPr>
    <w:rPr>
      <w:i/>
      <w:iCs/>
    </w:rPr>
  </w:style>
  <w:style w:type="character" w:customStyle="1" w:styleId="Nagwek2Znak">
    <w:name w:val="Nagłówek 2 Znak"/>
    <w:link w:val="Nagwek2"/>
    <w:rsid w:val="00793F48"/>
    <w:rPr>
      <w:rFonts w:ascii="Arial" w:eastAsia="Times New Roman" w:hAnsi="Arial" w:cs="Arial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7E1BFA"/>
    <w:rPr>
      <w:rFonts w:ascii="Century Schoolbook" w:hAnsi="Century Schoolbook"/>
      <w:sz w:val="24"/>
    </w:rPr>
  </w:style>
  <w:style w:type="character" w:customStyle="1" w:styleId="TekstpodstawowyZnak">
    <w:name w:val="Tekst podstawowy Znak"/>
    <w:link w:val="Tekstpodstawowy"/>
    <w:rsid w:val="007E1BFA"/>
    <w:rPr>
      <w:rFonts w:ascii="Century Schoolbook" w:eastAsia="Times New Roman" w:hAnsi="Century Schoolbook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A12CC"/>
    <w:pPr>
      <w:ind w:left="720"/>
      <w:contextualSpacing/>
    </w:pPr>
  </w:style>
  <w:style w:type="paragraph" w:customStyle="1" w:styleId="TEKSTNORMALNY">
    <w:name w:val="TEKST_NORMALNY"/>
    <w:basedOn w:val="Normalny"/>
    <w:link w:val="TEKSTNORMALNYZnak"/>
    <w:qFormat/>
    <w:rsid w:val="00ED79BA"/>
    <w:pPr>
      <w:suppressAutoHyphens/>
      <w:spacing w:before="120"/>
      <w:ind w:firstLine="567"/>
    </w:pPr>
    <w:rPr>
      <w:rFonts w:ascii="Arial Narrow" w:eastAsia="Calibri" w:hAnsi="Arial Narrow"/>
      <w:sz w:val="22"/>
      <w:szCs w:val="22"/>
      <w:lang w:eastAsia="ar-SA"/>
    </w:rPr>
  </w:style>
  <w:style w:type="paragraph" w:customStyle="1" w:styleId="NAGWEK3">
    <w:name w:val="NAGŁÓWEK_3"/>
    <w:basedOn w:val="TEKSTNORMALNY"/>
    <w:link w:val="NAGWEK3Znak"/>
    <w:qFormat/>
    <w:rsid w:val="00ED79BA"/>
    <w:pPr>
      <w:numPr>
        <w:numId w:val="3"/>
      </w:numPr>
      <w:tabs>
        <w:tab w:val="left" w:pos="993"/>
      </w:tabs>
      <w:spacing w:before="240" w:after="240"/>
    </w:pPr>
    <w:rPr>
      <w:rFonts w:ascii="Arial" w:hAnsi="Arial"/>
      <w:b/>
      <w:smallCaps/>
      <w:sz w:val="24"/>
      <w:szCs w:val="26"/>
    </w:rPr>
  </w:style>
  <w:style w:type="paragraph" w:customStyle="1" w:styleId="WYPUNKTOWANIEISTOPNIAZnak">
    <w:name w:val="WYPUNKTOWANIE_I_STOPNIA Znak"/>
    <w:basedOn w:val="TEKSTNORMALNY"/>
    <w:link w:val="WYPUNKTOWANIEISTOPNIAZnakZnak"/>
    <w:qFormat/>
    <w:rsid w:val="00B770F3"/>
    <w:pPr>
      <w:numPr>
        <w:numId w:val="2"/>
      </w:numPr>
      <w:tabs>
        <w:tab w:val="left" w:pos="851"/>
      </w:tabs>
    </w:pPr>
  </w:style>
  <w:style w:type="paragraph" w:customStyle="1" w:styleId="Tekstpodstawowy22">
    <w:name w:val="Tekst podstawowy 22"/>
    <w:basedOn w:val="Normalny"/>
    <w:rsid w:val="00B770F3"/>
    <w:pPr>
      <w:suppressAutoHyphens/>
    </w:pPr>
    <w:rPr>
      <w:rFonts w:cs="Calibri"/>
      <w:sz w:val="22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B770F3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ar-SA"/>
    </w:rPr>
  </w:style>
  <w:style w:type="paragraph" w:customStyle="1" w:styleId="NAGWEK20">
    <w:name w:val="NAGŁÓWEK_2"/>
    <w:basedOn w:val="Normalny"/>
    <w:link w:val="NAGWEK2Znak0"/>
    <w:qFormat/>
    <w:rsid w:val="00AA098E"/>
    <w:pPr>
      <w:tabs>
        <w:tab w:val="left" w:pos="440"/>
        <w:tab w:val="right" w:leader="dot" w:pos="9062"/>
      </w:tabs>
      <w:spacing w:before="240" w:after="240"/>
      <w:ind w:left="567" w:hanging="408"/>
    </w:pPr>
    <w:rPr>
      <w:rFonts w:ascii="Arial Narrow" w:eastAsia="Calibri" w:hAnsi="Arial Narrow"/>
      <w:b/>
      <w:bCs/>
      <w:smallCaps/>
      <w:noProof/>
      <w:sz w:val="28"/>
      <w:szCs w:val="24"/>
      <w:lang w:eastAsia="en-US"/>
    </w:rPr>
  </w:style>
  <w:style w:type="character" w:customStyle="1" w:styleId="NAGWEK2Znak0">
    <w:name w:val="NAGŁÓWEK_2 Znak"/>
    <w:link w:val="NAGWEK20"/>
    <w:rsid w:val="00AA098E"/>
    <w:rPr>
      <w:rFonts w:ascii="Arial Narrow" w:hAnsi="Arial Narrow"/>
      <w:b/>
      <w:bCs/>
      <w:smallCaps/>
      <w:noProof/>
      <w:sz w:val="28"/>
      <w:szCs w:val="24"/>
      <w:lang w:eastAsia="en-US"/>
    </w:rPr>
  </w:style>
  <w:style w:type="character" w:customStyle="1" w:styleId="TEKSTNORMALNYZnak">
    <w:name w:val="TEKST_NORMALNY Znak"/>
    <w:link w:val="TEKSTNORMALNY"/>
    <w:rsid w:val="00AA098E"/>
    <w:rPr>
      <w:rFonts w:ascii="Arial Narrow" w:hAnsi="Arial Narrow" w:cs="Calibri"/>
      <w:sz w:val="22"/>
      <w:szCs w:val="22"/>
      <w:lang w:eastAsia="ar-SA"/>
    </w:rPr>
  </w:style>
  <w:style w:type="paragraph" w:customStyle="1" w:styleId="WYPUNKTOWANIEIISTOPNIA">
    <w:name w:val="WYPUNKTOWANIE_II_STOPNIA"/>
    <w:basedOn w:val="WYPUNKTOWANIEISTOPNIAZnak"/>
    <w:qFormat/>
    <w:rsid w:val="00AA098E"/>
    <w:pPr>
      <w:numPr>
        <w:numId w:val="0"/>
      </w:numPr>
      <w:suppressAutoHyphens w:val="0"/>
      <w:ind w:left="1134" w:hanging="283"/>
    </w:pPr>
    <w:rPr>
      <w:lang w:eastAsia="en-US"/>
    </w:rPr>
  </w:style>
  <w:style w:type="character" w:customStyle="1" w:styleId="WYPUNKTOWANIEISTOPNIAZnakZnak">
    <w:name w:val="WYPUNKTOWANIE_I_STOPNIA Znak Znak"/>
    <w:basedOn w:val="TEKSTNORMALNYZnak"/>
    <w:link w:val="WYPUNKTOWANIEISTOPNIAZnak"/>
    <w:rsid w:val="00AA098E"/>
  </w:style>
  <w:style w:type="character" w:customStyle="1" w:styleId="NAGWEK3Znak">
    <w:name w:val="NAGŁÓWEK_3 Znak"/>
    <w:link w:val="NAGWEK3"/>
    <w:rsid w:val="00AA098E"/>
    <w:rPr>
      <w:rFonts w:ascii="Arial" w:hAnsi="Arial"/>
      <w:b/>
      <w:smallCaps/>
      <w:sz w:val="24"/>
      <w:szCs w:val="26"/>
      <w:lang w:eastAsia="ar-SA"/>
    </w:rPr>
  </w:style>
  <w:style w:type="paragraph" w:customStyle="1" w:styleId="Nagwek40">
    <w:name w:val="Nagłówek_4"/>
    <w:basedOn w:val="NAGWEK3"/>
    <w:qFormat/>
    <w:rsid w:val="00AA098E"/>
    <w:pPr>
      <w:numPr>
        <w:numId w:val="0"/>
      </w:numPr>
      <w:tabs>
        <w:tab w:val="clear" w:pos="993"/>
      </w:tabs>
      <w:suppressAutoHyphens w:val="0"/>
      <w:ind w:left="1134" w:hanging="567"/>
    </w:pPr>
    <w:rPr>
      <w:rFonts w:ascii="Arial Narrow" w:hAnsi="Arial Narrow"/>
      <w:smallCaps w:val="0"/>
      <w:lang w:eastAsia="en-US"/>
    </w:rPr>
  </w:style>
  <w:style w:type="paragraph" w:customStyle="1" w:styleId="Nagwek5">
    <w:name w:val="Nagłówek_5"/>
    <w:basedOn w:val="Nagwek40"/>
    <w:qFormat/>
    <w:rsid w:val="00AA098E"/>
    <w:pPr>
      <w:ind w:left="1276" w:hanging="360"/>
    </w:pPr>
    <w:rPr>
      <w:b w:val="0"/>
    </w:rPr>
  </w:style>
  <w:style w:type="paragraph" w:customStyle="1" w:styleId="ZawartoStabeli">
    <w:name w:val="ZawartoS? tabeli"/>
    <w:basedOn w:val="Tekstpodstawowy"/>
    <w:rsid w:val="009E501C"/>
    <w:pPr>
      <w:suppressAutoHyphens/>
      <w:spacing w:after="120"/>
    </w:pPr>
    <w:rPr>
      <w:rFonts w:ascii="Arial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E501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uiPriority w:val="99"/>
    <w:rsid w:val="009E501C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E501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StopkaZnak">
    <w:name w:val="Stopka Znak"/>
    <w:link w:val="Stopka"/>
    <w:uiPriority w:val="99"/>
    <w:rsid w:val="009E501C"/>
    <w:rPr>
      <w:rFonts w:ascii="Times New Roman" w:eastAsia="Times New Roman" w:hAnsi="Times New Roman"/>
    </w:rPr>
  </w:style>
  <w:style w:type="character" w:styleId="Numerstrony">
    <w:name w:val="page number"/>
    <w:rsid w:val="009E501C"/>
  </w:style>
  <w:style w:type="paragraph" w:styleId="Tekstdymka">
    <w:name w:val="Balloon Text"/>
    <w:basedOn w:val="Normalny"/>
    <w:link w:val="TekstdymkaZnak"/>
    <w:uiPriority w:val="99"/>
    <w:semiHidden/>
    <w:unhideWhenUsed/>
    <w:rsid w:val="00A011B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011B4"/>
    <w:rPr>
      <w:rFonts w:ascii="Tahoma" w:eastAsia="Times New Roman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538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891D2B"/>
  </w:style>
  <w:style w:type="paragraph" w:customStyle="1" w:styleId="Tabela">
    <w:name w:val="Tabela"/>
    <w:basedOn w:val="Normalny"/>
    <w:rsid w:val="005E6908"/>
    <w:rPr>
      <w:rFonts w:cs="Arial"/>
      <w:bCs/>
      <w:sz w:val="22"/>
      <w:szCs w:val="22"/>
    </w:rPr>
  </w:style>
  <w:style w:type="paragraph" w:customStyle="1" w:styleId="Tekstpodstawowy21">
    <w:name w:val="Tekst podstawowy 21"/>
    <w:basedOn w:val="Normalny"/>
    <w:rsid w:val="009831F0"/>
    <w:pPr>
      <w:suppressAutoHyphens/>
      <w:overflowPunct w:val="0"/>
      <w:autoSpaceDE w:val="0"/>
      <w:autoSpaceDN w:val="0"/>
      <w:adjustRightInd w:val="0"/>
      <w:textAlignment w:val="baseline"/>
    </w:pPr>
    <w:rPr>
      <w:b/>
      <w:sz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2E5838"/>
    <w:pPr>
      <w:spacing w:after="120" w:line="480" w:lineRule="auto"/>
    </w:pPr>
    <w:rPr>
      <w:rFonts w:ascii="Times New Roman" w:hAnsi="Times New Roman"/>
    </w:rPr>
  </w:style>
  <w:style w:type="character" w:customStyle="1" w:styleId="Tekstpodstawowy2Znak">
    <w:name w:val="Tekst podstawowy 2 Znak"/>
    <w:link w:val="Tekstpodstawowy2"/>
    <w:uiPriority w:val="99"/>
    <w:rsid w:val="002E5838"/>
    <w:rPr>
      <w:rFonts w:ascii="Times New Roman" w:eastAsia="Times New Roman" w:hAnsi="Times New Roman"/>
    </w:rPr>
  </w:style>
  <w:style w:type="character" w:customStyle="1" w:styleId="Teksttreci">
    <w:name w:val="Tekst treści_"/>
    <w:link w:val="Teksttreci1"/>
    <w:uiPriority w:val="99"/>
    <w:rsid w:val="002E5838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2E5838"/>
    <w:pPr>
      <w:shd w:val="clear" w:color="auto" w:fill="FFFFFF"/>
      <w:spacing w:before="180" w:after="180" w:line="240" w:lineRule="atLeast"/>
      <w:ind w:hanging="2080"/>
    </w:pPr>
    <w:rPr>
      <w:rFonts w:ascii="Calibri" w:eastAsia="Calibri" w:hAnsi="Calibri"/>
    </w:rPr>
  </w:style>
  <w:style w:type="paragraph" w:customStyle="1" w:styleId="TEKSTPODSTAWOWY0">
    <w:name w:val="TEKST PODSTAWOWY"/>
    <w:basedOn w:val="Normalny"/>
    <w:rsid w:val="00386EDD"/>
    <w:pPr>
      <w:widowControl w:val="0"/>
      <w:suppressAutoHyphens/>
      <w:spacing w:after="120" w:line="360" w:lineRule="auto"/>
    </w:pPr>
    <w:rPr>
      <w:rFonts w:ascii="Arial Narrow" w:eastAsia="Lucida Sans Unicode" w:hAnsi="Arial Narrow"/>
      <w:sz w:val="22"/>
      <w:lang w:eastAsia="ar-SA"/>
    </w:rPr>
  </w:style>
  <w:style w:type="paragraph" w:customStyle="1" w:styleId="Wypunktowanie2stopniabezbajerow">
    <w:name w:val="Wypunktowanie 2 stopnia bez bajerow"/>
    <w:basedOn w:val="NAGWEK3"/>
    <w:link w:val="Wypunktowanie2stopniabezbajerowZnak"/>
    <w:qFormat/>
    <w:rsid w:val="00872854"/>
    <w:pPr>
      <w:numPr>
        <w:numId w:val="0"/>
      </w:numPr>
      <w:tabs>
        <w:tab w:val="clear" w:pos="993"/>
      </w:tabs>
      <w:suppressAutoHyphens w:val="0"/>
      <w:ind w:left="720" w:hanging="360"/>
    </w:pPr>
    <w:rPr>
      <w:rFonts w:ascii="Arial Narrow" w:hAnsi="Arial Narrow"/>
      <w:sz w:val="22"/>
      <w:szCs w:val="22"/>
      <w:lang w:eastAsia="en-US"/>
    </w:rPr>
  </w:style>
  <w:style w:type="character" w:customStyle="1" w:styleId="Wypunktowanie2stopniabezbajerowZnak">
    <w:name w:val="Wypunktowanie 2 stopnia bez bajerow Znak"/>
    <w:link w:val="Wypunktowanie2stopniabezbajerow"/>
    <w:rsid w:val="00872854"/>
    <w:rPr>
      <w:rFonts w:ascii="Arial Narrow" w:hAnsi="Arial Narrow"/>
      <w:b/>
      <w:smallCaps/>
      <w:sz w:val="22"/>
      <w:szCs w:val="22"/>
      <w:lang w:eastAsia="en-US"/>
    </w:rPr>
  </w:style>
  <w:style w:type="paragraph" w:customStyle="1" w:styleId="Style1">
    <w:name w:val="Style1"/>
    <w:basedOn w:val="Normalny"/>
    <w:rsid w:val="00827EC0"/>
    <w:pPr>
      <w:spacing w:line="360" w:lineRule="auto"/>
    </w:pPr>
    <w:rPr>
      <w:rFonts w:ascii="PL Times New Roman" w:hAnsi="PL Times New Roman"/>
    </w:rPr>
  </w:style>
  <w:style w:type="paragraph" w:customStyle="1" w:styleId="Normalny1">
    <w:name w:val="Normalny1"/>
    <w:rsid w:val="008C03D1"/>
    <w:pPr>
      <w:suppressAutoHyphens/>
    </w:pPr>
    <w:rPr>
      <w:rFonts w:ascii="Arial" w:eastAsia="ヒラギノ角ゴ Pro W3" w:hAnsi="Arial"/>
      <w:color w:val="000000"/>
      <w:sz w:val="24"/>
    </w:rPr>
  </w:style>
  <w:style w:type="paragraph" w:customStyle="1" w:styleId="Vorgabetext">
    <w:name w:val="Vorgabetext"/>
    <w:basedOn w:val="Normalny"/>
    <w:rsid w:val="00A6386B"/>
    <w:pPr>
      <w:overflowPunct w:val="0"/>
      <w:autoSpaceDE w:val="0"/>
      <w:autoSpaceDN w:val="0"/>
      <w:adjustRightInd w:val="0"/>
      <w:textAlignment w:val="baseline"/>
    </w:pPr>
    <w:rPr>
      <w:sz w:val="22"/>
      <w:lang w:val="en-US"/>
    </w:rPr>
  </w:style>
  <w:style w:type="paragraph" w:customStyle="1" w:styleId="Standard">
    <w:name w:val="Standard"/>
    <w:rsid w:val="00DA496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649A"/>
  </w:style>
  <w:style w:type="character" w:customStyle="1" w:styleId="TekstprzypisukocowegoZnak">
    <w:name w:val="Tekst przypisu końcowego Znak"/>
    <w:link w:val="Tekstprzypisukocowego"/>
    <w:uiPriority w:val="99"/>
    <w:semiHidden/>
    <w:rsid w:val="0016649A"/>
    <w:rPr>
      <w:rFonts w:ascii="Arial" w:eastAsia="Times New Roman" w:hAnsi="Arial"/>
    </w:rPr>
  </w:style>
  <w:style w:type="character" w:styleId="Odwoanieprzypisukocowego">
    <w:name w:val="endnote reference"/>
    <w:uiPriority w:val="99"/>
    <w:semiHidden/>
    <w:unhideWhenUsed/>
    <w:rsid w:val="0016649A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A7E9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4A7E9D"/>
    <w:rPr>
      <w:rFonts w:ascii="Arial" w:eastAsia="Times New Roman" w:hAnsi="Arial"/>
    </w:rPr>
  </w:style>
  <w:style w:type="character" w:styleId="Odwoaniedokomentarza">
    <w:name w:val="annotation reference"/>
    <w:uiPriority w:val="99"/>
    <w:semiHidden/>
    <w:unhideWhenUsed/>
    <w:rsid w:val="00D626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261B"/>
  </w:style>
  <w:style w:type="character" w:customStyle="1" w:styleId="TekstkomentarzaZnak">
    <w:name w:val="Tekst komentarza Znak"/>
    <w:link w:val="Tekstkomentarza"/>
    <w:uiPriority w:val="99"/>
    <w:semiHidden/>
    <w:rsid w:val="00D6261B"/>
    <w:rPr>
      <w:rFonts w:ascii="Arial" w:eastAsia="Times New Roman" w:hAnsi="Arial"/>
    </w:rPr>
  </w:style>
  <w:style w:type="paragraph" w:styleId="Tematkomentarza">
    <w:name w:val="annotation subject"/>
    <w:aliases w:val=" Znak"/>
    <w:basedOn w:val="Tekstkomentarza"/>
    <w:next w:val="Tekstkomentarza"/>
    <w:link w:val="TematkomentarzaZnak"/>
    <w:uiPriority w:val="99"/>
    <w:semiHidden/>
    <w:unhideWhenUsed/>
    <w:rsid w:val="00512355"/>
    <w:rPr>
      <w:b/>
      <w:bCs/>
    </w:rPr>
  </w:style>
  <w:style w:type="character" w:customStyle="1" w:styleId="TematkomentarzaZnak">
    <w:name w:val="Temat komentarza Znak"/>
    <w:aliases w:val=" Znak Znak"/>
    <w:link w:val="Tematkomentarza"/>
    <w:uiPriority w:val="99"/>
    <w:semiHidden/>
    <w:rsid w:val="00512355"/>
    <w:rPr>
      <w:rFonts w:ascii="Arial" w:eastAsia="Times New Roman" w:hAnsi="Arial"/>
      <w:b/>
      <w:bCs/>
    </w:rPr>
  </w:style>
  <w:style w:type="paragraph" w:customStyle="1" w:styleId="WYPUNKTOWANIEISTOPNIA">
    <w:name w:val="WYPUNKTOWANIE_I_STOPNIA"/>
    <w:basedOn w:val="TEKSTNORMALNY"/>
    <w:qFormat/>
    <w:rsid w:val="000F3BF6"/>
    <w:pPr>
      <w:tabs>
        <w:tab w:val="left" w:pos="851"/>
      </w:tabs>
      <w:ind w:left="360" w:hanging="360"/>
    </w:pPr>
  </w:style>
  <w:style w:type="paragraph" w:customStyle="1" w:styleId="Tekstpodstawowy210">
    <w:name w:val="Tekst podstawowy 21"/>
    <w:basedOn w:val="Normalny"/>
    <w:rsid w:val="009A2004"/>
    <w:pPr>
      <w:suppressAutoHyphens/>
      <w:overflowPunct w:val="0"/>
      <w:autoSpaceDE w:val="0"/>
      <w:autoSpaceDN w:val="0"/>
      <w:adjustRightInd w:val="0"/>
      <w:textAlignment w:val="baseline"/>
    </w:pPr>
    <w:rPr>
      <w:b/>
      <w:sz w:val="24"/>
    </w:rPr>
  </w:style>
  <w:style w:type="paragraph" w:customStyle="1" w:styleId="Copyright">
    <w:name w:val="Copyright"/>
    <w:basedOn w:val="Tekstpodstawowy"/>
    <w:rsid w:val="00F05D24"/>
    <w:pPr>
      <w:spacing w:after="120" w:line="276" w:lineRule="auto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164A95"/>
    <w:pPr>
      <w:spacing w:before="100" w:beforeAutospacing="1" w:after="100" w:afterAutospacing="1"/>
      <w:jc w:val="left"/>
    </w:pPr>
    <w:rPr>
      <w:rFonts w:ascii="Times New Roman" w:eastAsia="Calibri" w:hAnsi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E198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6E198A"/>
    <w:rPr>
      <w:rFonts w:ascii="Arial" w:eastAsia="Times New Roman" w:hAnsi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7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6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5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772AB-520D-4BAC-A985-C97C0A718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PROJEKTANTA</vt:lpstr>
    </vt:vector>
  </TitlesOfParts>
  <Company/>
  <LinksUpToDate>false</LinksUpToDate>
  <CharactersWithSpaces>852</CharactersWithSpaces>
  <SharedDoc>false</SharedDoc>
  <HLinks>
    <vt:vector size="90" baseType="variant">
      <vt:variant>
        <vt:i4>1441840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_Toc532378099</vt:lpwstr>
      </vt:variant>
      <vt:variant>
        <vt:i4>1441840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_Toc532378098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_Toc532378097</vt:lpwstr>
      </vt:variant>
      <vt:variant>
        <vt:i4>1441840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_Toc532378096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_Toc532378095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_Toc532378094</vt:lpwstr>
      </vt:variant>
      <vt:variant>
        <vt:i4>1441840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_Toc532378093</vt:lpwstr>
      </vt:variant>
      <vt:variant>
        <vt:i4>1441840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_Toc532378090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_Toc532378089</vt:lpwstr>
      </vt:variant>
      <vt:variant>
        <vt:i4>1507376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_Toc532378088</vt:lpwstr>
      </vt:variant>
      <vt:variant>
        <vt:i4>1507376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_Toc532378087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_Toc532378086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_Toc532378085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_Toc532378084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_Toc532378083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PROJEKTANTA</dc:title>
  <dc:creator>CEG_M.KUNA</dc:creator>
  <cp:lastModifiedBy>User</cp:lastModifiedBy>
  <cp:revision>2</cp:revision>
  <cp:lastPrinted>2020-01-29T12:28:00Z</cp:lastPrinted>
  <dcterms:created xsi:type="dcterms:W3CDTF">2023-10-27T08:04:00Z</dcterms:created>
  <dcterms:modified xsi:type="dcterms:W3CDTF">2023-10-27T08:04:00Z</dcterms:modified>
</cp:coreProperties>
</file>